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8D8" w:rsidRPr="00F538D8" w:rsidRDefault="00F538D8" w:rsidP="00F538D8">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rPr>
          <w:rFonts w:ascii="Arial" w:eastAsia="Times New Roman" w:hAnsi="Arial" w:cs="Arial"/>
          <w:b/>
          <w:bCs/>
          <w:color w:val="333399"/>
          <w:sz w:val="28"/>
          <w:szCs w:val="32"/>
          <w:lang w:eastAsia="zh-CN"/>
        </w:rPr>
      </w:pPr>
      <w:bookmarkStart w:id="0" w:name="_Toc170462492"/>
      <w:r w:rsidRPr="00F538D8">
        <w:rPr>
          <w:rFonts w:ascii="Calibri" w:eastAsia="Times New Roman" w:hAnsi="Calibri" w:cs="Calibri"/>
          <w:b/>
          <w:bCs/>
          <w:color w:val="333399"/>
          <w:sz w:val="28"/>
          <w:szCs w:val="32"/>
          <w:lang w:eastAsia="zh-CN"/>
        </w:rPr>
        <w:t>ΠΑΡΑΡΤΗΜΑΤΑ</w:t>
      </w:r>
      <w:bookmarkEnd w:id="0"/>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Arial" w:eastAsia="Times New Roman" w:hAnsi="Arial" w:cs="Arial"/>
          <w:b/>
          <w:color w:val="002060"/>
          <w:sz w:val="24"/>
          <w:lang w:eastAsia="zh-CN"/>
        </w:rPr>
      </w:pPr>
      <w:bookmarkStart w:id="1" w:name="_Toc170462493"/>
      <w:r w:rsidRPr="00F538D8">
        <w:rPr>
          <w:rFonts w:ascii="Calibri" w:eastAsia="Times New Roman" w:hAnsi="Calibri" w:cs="Arial"/>
          <w:b/>
          <w:color w:val="002060"/>
          <w:sz w:val="24"/>
          <w:lang w:eastAsia="zh-CN"/>
        </w:rPr>
        <w:t>ΠΑΡΑΡΤΗΜΑ Ι – Αναλυτική Περιγραφή Φυσικού και Οικονομικού Αντικειμένου της Σύμβασης</w:t>
      </w:r>
      <w:bookmarkEnd w:id="1"/>
      <w:r w:rsidRPr="00F538D8">
        <w:rPr>
          <w:rFonts w:ascii="Calibri" w:eastAsia="Times New Roman" w:hAnsi="Calibri" w:cs="Arial"/>
          <w:b/>
          <w:color w:val="002060"/>
          <w:sz w:val="24"/>
          <w:lang w:eastAsia="zh-CN"/>
        </w:rPr>
        <w:t xml:space="preserve"> </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p>
    <w:p w:rsidR="00F538D8" w:rsidRPr="00F538D8" w:rsidRDefault="00F538D8" w:rsidP="00F538D8">
      <w:pPr>
        <w:autoSpaceDE w:val="0"/>
        <w:autoSpaceDN w:val="0"/>
        <w:adjustRightInd w:val="0"/>
        <w:spacing w:after="0" w:line="240" w:lineRule="auto"/>
        <w:rPr>
          <w:rFonts w:ascii="Arial-BoldMT" w:eastAsia="Times New Roman" w:hAnsi="Arial-BoldMT" w:cs="Arial-BoldMT"/>
          <w:b/>
          <w:bCs/>
          <w:color w:val="002060"/>
          <w:lang w:eastAsia="el-GR"/>
        </w:rPr>
      </w:pPr>
      <w:r w:rsidRPr="00F538D8">
        <w:rPr>
          <w:rFonts w:ascii="Arial-BoldMT" w:eastAsia="Times New Roman" w:hAnsi="Arial-BoldMT" w:cs="Arial-BoldMT"/>
          <w:b/>
          <w:bCs/>
          <w:color w:val="002060"/>
          <w:lang w:eastAsia="el-GR"/>
        </w:rPr>
        <w:t>ΜΕΡΟΣ Α - ΠΕΡΙΓΡΑΦΗ ΦΥΣΙΚΟΥ ΑΝΤΙΚΕΙΜΕΝΟΥ ΤΗΣ ΣΥΜΒΑΣΗΣ</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ΠΕΡΙΒΑΛΛΟΝ ΤΗΣ ΣΥΜΒΑΣΗΣ</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Η Αναθέτουσα Αρχή είναι η Οργανική Μονάδα Έδρας- Αγίου Νικολάου του Γενικού Νοσοκομείου Λασιθίου, αποτελεί μη κεντρική αναθέτουσα αρχή, και ανήκει στον Δημόσιο Τομέα. Κύρια Δραστηριότητά της είναι η Υγεία.</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p>
    <w:p w:rsidR="00F538D8" w:rsidRPr="00F538D8" w:rsidRDefault="00F538D8" w:rsidP="00F538D8">
      <w:pPr>
        <w:autoSpaceDE w:val="0"/>
        <w:autoSpaceDN w:val="0"/>
        <w:adjustRightInd w:val="0"/>
        <w:spacing w:after="0" w:line="240" w:lineRule="auto"/>
        <w:rPr>
          <w:rFonts w:ascii="Calibri" w:eastAsia="Times New Roman" w:hAnsi="Calibri" w:cs="Calibri"/>
          <w:b/>
          <w:color w:val="000000"/>
          <w:lang w:eastAsia="el-GR"/>
        </w:rPr>
      </w:pPr>
      <w:r w:rsidRPr="00F538D8">
        <w:rPr>
          <w:rFonts w:ascii="Calibri" w:eastAsia="Times New Roman" w:hAnsi="Calibri" w:cs="Calibri"/>
          <w:b/>
          <w:color w:val="000000"/>
          <w:lang w:eastAsia="el-GR"/>
        </w:rPr>
        <w:t>Οργανωτική δομή της Α.Α.</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 xml:space="preserve">Με βάση το </w:t>
      </w:r>
      <w:proofErr w:type="spellStart"/>
      <w:r w:rsidRPr="00F538D8">
        <w:rPr>
          <w:rFonts w:ascii="Calibri" w:eastAsia="Times New Roman" w:hAnsi="Calibri" w:cs="Calibri"/>
          <w:color w:val="000000"/>
          <w:lang w:eastAsia="el-GR"/>
        </w:rPr>
        <w:t>αρ</w:t>
      </w:r>
      <w:proofErr w:type="spellEnd"/>
      <w:r w:rsidRPr="00F538D8">
        <w:rPr>
          <w:rFonts w:ascii="Calibri" w:eastAsia="Times New Roman" w:hAnsi="Calibri" w:cs="Calibri"/>
          <w:color w:val="000000"/>
          <w:lang w:eastAsia="el-GR"/>
        </w:rPr>
        <w:t xml:space="preserve">. 18 παρ. Β περ </w:t>
      </w:r>
      <w:proofErr w:type="spellStart"/>
      <w:r w:rsidRPr="00F538D8">
        <w:rPr>
          <w:rFonts w:ascii="Calibri" w:eastAsia="Times New Roman" w:hAnsi="Calibri" w:cs="Calibri"/>
          <w:color w:val="000000"/>
          <w:lang w:eastAsia="el-GR"/>
        </w:rPr>
        <w:t>ΣΤ΄του</w:t>
      </w:r>
      <w:proofErr w:type="spellEnd"/>
      <w:r w:rsidRPr="00F538D8">
        <w:rPr>
          <w:rFonts w:ascii="Calibri" w:eastAsia="Times New Roman" w:hAnsi="Calibri" w:cs="Calibri"/>
          <w:color w:val="000000"/>
          <w:lang w:eastAsia="el-GR"/>
        </w:rPr>
        <w:t xml:space="preserve"> ν. 4213/2013 (ΦΕΚ Α΄261) το Γενικό Νοσοκομείο Λασιθίου αποτελεί</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ενιαίο και αυτοτελές Ν.Π.Δ.Δ. αποτελούμενο από τα κάτωθι αυτοτελή νοσοκομεία του ΕΣΥ:</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Γ.Ν. Αγίου Νικολάου</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Γ.Ν. – Κ.Υ. Ιεράπετρας</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Γ.Ν. – Κ.Υ. Σητείας.</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Το εν λόγω Ν.Π.Δ.Δ. φέρει την επωνυμία «Γ.Ν. Λασιθίου» και έδρα του ορίζεται η μεγαλύτερη σε κλίνες</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νοσοκομειακή μονάδα.</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Το ως άνω «Γ.Ν. Λασιθίου» και το «Γ.Ν.- Κ.Υ. Νεαπόλεως «</w:t>
      </w:r>
      <w:proofErr w:type="spellStart"/>
      <w:r w:rsidRPr="00F538D8">
        <w:rPr>
          <w:rFonts w:ascii="Calibri" w:eastAsia="Times New Roman" w:hAnsi="Calibri" w:cs="Calibri"/>
          <w:color w:val="000000"/>
          <w:lang w:eastAsia="el-GR"/>
        </w:rPr>
        <w:t>Διαλυνάκειο</w:t>
      </w:r>
      <w:proofErr w:type="spellEnd"/>
      <w:r w:rsidRPr="00F538D8">
        <w:rPr>
          <w:rFonts w:ascii="Calibri" w:eastAsia="Times New Roman" w:hAnsi="Calibri" w:cs="Calibri"/>
          <w:color w:val="000000"/>
          <w:lang w:eastAsia="el-GR"/>
        </w:rPr>
        <w:t>» (με έδρα την Νεάπολη Λασιθίου),</w:t>
      </w:r>
    </w:p>
    <w:p w:rsidR="00F538D8" w:rsidRPr="00F538D8" w:rsidRDefault="00F538D8" w:rsidP="00F538D8">
      <w:pPr>
        <w:autoSpaceDE w:val="0"/>
        <w:autoSpaceDN w:val="0"/>
        <w:adjustRightInd w:val="0"/>
        <w:spacing w:after="0" w:line="240" w:lineRule="auto"/>
        <w:rPr>
          <w:rFonts w:ascii="Calibri" w:eastAsia="Times New Roman" w:hAnsi="Calibri" w:cs="Calibri"/>
          <w:color w:val="000000"/>
          <w:lang w:eastAsia="el-GR"/>
        </w:rPr>
      </w:pPr>
      <w:r w:rsidRPr="00F538D8">
        <w:rPr>
          <w:rFonts w:ascii="Calibri" w:eastAsia="Times New Roman" w:hAnsi="Calibri" w:cs="Calibri"/>
          <w:color w:val="000000"/>
          <w:lang w:eastAsia="el-GR"/>
        </w:rPr>
        <w:t>το οποίο αποτελεί ενιαίο και αυτοτελές Ν.Π.Δ.Δ., διασυνδέονται και λειτουργούν εφεξής υπό την εποπτεία</w:t>
      </w:r>
    </w:p>
    <w:p w:rsidR="00F538D8" w:rsidRPr="00F538D8" w:rsidRDefault="00F538D8" w:rsidP="00F538D8">
      <w:pPr>
        <w:autoSpaceDE w:val="0"/>
        <w:spacing w:after="60" w:line="240" w:lineRule="auto"/>
        <w:jc w:val="both"/>
        <w:rPr>
          <w:rFonts w:ascii="Calibri" w:eastAsia="Times New Roman" w:hAnsi="Calibri" w:cs="Calibri"/>
          <w:color w:val="000000"/>
          <w:lang w:eastAsia="el-GR"/>
        </w:rPr>
      </w:pPr>
      <w:r w:rsidRPr="00F538D8">
        <w:rPr>
          <w:rFonts w:ascii="Calibri" w:eastAsia="Times New Roman" w:hAnsi="Calibri" w:cs="Calibri"/>
          <w:color w:val="000000"/>
          <w:lang w:eastAsia="el-GR"/>
        </w:rPr>
        <w:t>ενιαίου συλλογικού οργάνου διοίκησης, με έδρα το μεγαλύτερο σε κλίνες νοσοκομείο.</w:t>
      </w:r>
    </w:p>
    <w:p w:rsidR="00F538D8" w:rsidRPr="00F538D8" w:rsidRDefault="00F538D8" w:rsidP="00F538D8">
      <w:pPr>
        <w:autoSpaceDE w:val="0"/>
        <w:spacing w:after="60" w:line="240" w:lineRule="auto"/>
        <w:jc w:val="both"/>
        <w:rPr>
          <w:rFonts w:ascii="Calibri" w:eastAsia="SimSun" w:hAnsi="Calibri" w:cs="Calibri"/>
          <w:lang w:eastAsia="zh-CN"/>
        </w:rPr>
      </w:pPr>
    </w:p>
    <w:p w:rsidR="00F538D8" w:rsidRPr="00F538D8" w:rsidRDefault="00F538D8" w:rsidP="00F538D8">
      <w:pPr>
        <w:autoSpaceDE w:val="0"/>
        <w:spacing w:after="60" w:line="240" w:lineRule="auto"/>
        <w:jc w:val="both"/>
        <w:rPr>
          <w:rFonts w:ascii="Calibri" w:eastAsia="SimSun" w:hAnsi="Calibri" w:cs="Calibri"/>
          <w:b/>
          <w:lang w:eastAsia="zh-CN"/>
        </w:rPr>
      </w:pPr>
      <w:r w:rsidRPr="00F538D8">
        <w:rPr>
          <w:rFonts w:ascii="Calibri" w:eastAsia="SimSun" w:hAnsi="Calibri" w:cs="Calibri"/>
          <w:b/>
          <w:lang w:eastAsia="zh-CN"/>
        </w:rPr>
        <w:t xml:space="preserve">Στοιχεία ωριμότητας της Σύμβασης </w:t>
      </w:r>
    </w:p>
    <w:p w:rsidR="00F538D8" w:rsidRPr="00F538D8" w:rsidRDefault="00F538D8" w:rsidP="00F538D8">
      <w:pPr>
        <w:autoSpaceDE w:val="0"/>
        <w:spacing w:after="60" w:line="240" w:lineRule="auto"/>
        <w:jc w:val="both"/>
        <w:rPr>
          <w:rFonts w:ascii="Calibri" w:eastAsia="SimSun" w:hAnsi="Calibri" w:cs="Calibri"/>
          <w:i/>
          <w:iCs/>
          <w:color w:val="5B9BD5"/>
          <w:lang w:eastAsia="zh-CN"/>
        </w:rPr>
      </w:pPr>
    </w:p>
    <w:p w:rsidR="00F538D8" w:rsidRPr="00F538D8" w:rsidRDefault="00F538D8" w:rsidP="00F538D8">
      <w:pPr>
        <w:numPr>
          <w:ilvl w:val="0"/>
          <w:numId w:val="21"/>
        </w:numPr>
        <w:suppressAutoHyphens/>
        <w:autoSpaceDE w:val="0"/>
        <w:spacing w:before="57" w:after="57" w:line="240" w:lineRule="auto"/>
        <w:contextualSpacing/>
        <w:jc w:val="both"/>
        <w:rPr>
          <w:rFonts w:ascii="Calibri" w:eastAsia="SimSun" w:hAnsi="Calibri" w:cs="Calibri"/>
          <w:b/>
          <w:lang w:eastAsia="zh-CN"/>
        </w:rPr>
      </w:pPr>
      <w:r w:rsidRPr="00F538D8">
        <w:rPr>
          <w:rFonts w:ascii="Calibri" w:eastAsia="Times New Roman" w:hAnsi="Calibri" w:cs="Calibri"/>
          <w:lang w:eastAsia="zh-CN"/>
        </w:rPr>
        <w:t xml:space="preserve">Η με </w:t>
      </w:r>
      <w:proofErr w:type="spellStart"/>
      <w:r w:rsidRPr="00F538D8">
        <w:rPr>
          <w:rFonts w:ascii="Calibri" w:eastAsia="Times New Roman" w:hAnsi="Calibri" w:cs="Calibri"/>
          <w:lang w:eastAsia="zh-CN"/>
        </w:rPr>
        <w:t>αριθμ</w:t>
      </w:r>
      <w:proofErr w:type="spellEnd"/>
      <w:r w:rsidRPr="00F538D8">
        <w:rPr>
          <w:rFonts w:ascii="Calibri" w:eastAsia="Times New Roman" w:hAnsi="Calibri" w:cs="Calibri"/>
          <w:lang w:eastAsia="zh-CN"/>
        </w:rPr>
        <w:t>. 304/12-05-2026 απόφαση της Αναθέτουσας Αρχής με θέμα « Έγκριση σκοπιμότητας, διάθεσης πίστωσης, τεχνικών προδιαγραφών, έγκριση διενέργειας ανοικτού κάτω του ορίου διαγωνισμού ανάθεσης υπηρεσιών Σιδερωτηρίου για τις ανάγκες της ΟΜΕ Αγ. Νικόλαος  του Γ.Ν. Λασιθίου - Γ.Ν.-Κ.Υ. Νεάπολης «</w:t>
      </w:r>
      <w:proofErr w:type="spellStart"/>
      <w:r w:rsidRPr="00F538D8">
        <w:rPr>
          <w:rFonts w:ascii="Calibri" w:eastAsia="Times New Roman" w:hAnsi="Calibri" w:cs="Calibri"/>
          <w:lang w:eastAsia="zh-CN"/>
        </w:rPr>
        <w:t>Διαλυνάκειο</w:t>
      </w:r>
      <w:proofErr w:type="spellEnd"/>
      <w:r w:rsidRPr="00F538D8">
        <w:rPr>
          <w:rFonts w:ascii="Calibri" w:eastAsia="Times New Roman" w:hAnsi="Calibri" w:cs="Calibri"/>
          <w:lang w:eastAsia="zh-CN"/>
        </w:rPr>
        <w:t>», έγκριση τευχών διακήρυξης, με δικαίωμα προαίρεσης ενός έτους.»</w:t>
      </w:r>
    </w:p>
    <w:p w:rsidR="00F538D8" w:rsidRPr="00F538D8" w:rsidRDefault="00F538D8" w:rsidP="00F538D8">
      <w:pPr>
        <w:numPr>
          <w:ilvl w:val="0"/>
          <w:numId w:val="21"/>
        </w:numPr>
        <w:suppressAutoHyphens/>
        <w:autoSpaceDE w:val="0"/>
        <w:spacing w:before="57" w:after="57" w:line="240" w:lineRule="auto"/>
        <w:contextualSpacing/>
        <w:jc w:val="both"/>
        <w:rPr>
          <w:rFonts w:ascii="Calibri" w:eastAsia="SimSun" w:hAnsi="Calibri" w:cs="Calibri"/>
          <w:b/>
          <w:lang w:eastAsia="zh-CN"/>
        </w:rPr>
      </w:pPr>
      <w:r w:rsidRPr="00F538D8">
        <w:rPr>
          <w:rFonts w:ascii="Calibri" w:eastAsia="Times New Roman" w:hAnsi="Calibri" w:cs="Calibri"/>
          <w:lang w:eastAsia="zh-CN"/>
        </w:rPr>
        <w:t xml:space="preserve">Η με </w:t>
      </w:r>
      <w:proofErr w:type="spellStart"/>
      <w:r w:rsidRPr="00F538D8">
        <w:rPr>
          <w:rFonts w:ascii="Calibri" w:eastAsia="Times New Roman" w:hAnsi="Calibri" w:cs="Calibri"/>
          <w:lang w:eastAsia="zh-CN"/>
        </w:rPr>
        <w:t>αρ</w:t>
      </w:r>
      <w:proofErr w:type="spellEnd"/>
      <w:r w:rsidRPr="00F538D8">
        <w:rPr>
          <w:rFonts w:ascii="Calibri" w:eastAsia="Times New Roman" w:hAnsi="Calibri" w:cs="Calibri"/>
          <w:lang w:eastAsia="zh-CN"/>
        </w:rPr>
        <w:t>. 1044/29-12-2025 απόφαση της Α.Α., με την οποία εγκρίθηκε ο ετήσιος πίνακας προγραμματισμού έτους 2026 του Γ.Ν. Λασιθίου.</w:t>
      </w:r>
    </w:p>
    <w:p w:rsidR="00F538D8" w:rsidRPr="00F538D8" w:rsidRDefault="00F538D8" w:rsidP="00F538D8">
      <w:pPr>
        <w:autoSpaceDE w:val="0"/>
        <w:spacing w:before="57" w:after="57" w:line="240" w:lineRule="auto"/>
        <w:ind w:left="720"/>
        <w:contextualSpacing/>
        <w:rPr>
          <w:rFonts w:ascii="Calibri" w:eastAsia="SimSun" w:hAnsi="Calibri" w:cs="Calibri"/>
          <w:b/>
          <w:lang w:eastAsia="zh-CN"/>
        </w:rPr>
      </w:pPr>
    </w:p>
    <w:p w:rsidR="00F538D8" w:rsidRPr="00F538D8" w:rsidRDefault="00F538D8" w:rsidP="00F538D8">
      <w:pPr>
        <w:autoSpaceDE w:val="0"/>
        <w:spacing w:after="60" w:line="240" w:lineRule="auto"/>
        <w:jc w:val="both"/>
        <w:rPr>
          <w:rFonts w:ascii="Calibri" w:eastAsia="SimSun" w:hAnsi="Calibri" w:cs="Calibri"/>
          <w:lang w:eastAsia="zh-CN"/>
        </w:rPr>
      </w:pPr>
    </w:p>
    <w:p w:rsidR="00F538D8" w:rsidRPr="00F538D8" w:rsidRDefault="00F538D8" w:rsidP="00F538D8">
      <w:pPr>
        <w:autoSpaceDE w:val="0"/>
        <w:spacing w:after="60" w:line="240" w:lineRule="auto"/>
        <w:jc w:val="both"/>
        <w:rPr>
          <w:rFonts w:ascii="Calibri" w:eastAsia="SimSun" w:hAnsi="Calibri" w:cs="Calibri"/>
          <w:b/>
          <w:lang w:eastAsia="zh-CN"/>
        </w:rPr>
      </w:pPr>
      <w:r w:rsidRPr="00F538D8">
        <w:rPr>
          <w:rFonts w:ascii="Calibri" w:eastAsia="SimSun" w:hAnsi="Calibri" w:cs="Calibri"/>
          <w:b/>
          <w:lang w:eastAsia="zh-CN"/>
        </w:rPr>
        <w:t>ΑΝΤΙΚΕΙΜΕΝΟ ΤΗΣ ΣΥΜΒΑΣΗΣ</w:t>
      </w:r>
    </w:p>
    <w:p w:rsidR="00F538D8" w:rsidRPr="00F538D8" w:rsidRDefault="00F538D8" w:rsidP="00F538D8">
      <w:pPr>
        <w:autoSpaceDE w:val="0"/>
        <w:spacing w:after="60" w:line="240" w:lineRule="auto"/>
        <w:jc w:val="both"/>
        <w:rPr>
          <w:rFonts w:ascii="Calibri" w:eastAsia="SimSun" w:hAnsi="Calibri" w:cs="Calibri"/>
          <w:b/>
          <w:lang w:eastAsia="zh-CN"/>
        </w:rPr>
      </w:pPr>
    </w:p>
    <w:p w:rsidR="00F538D8" w:rsidRPr="00F538D8" w:rsidRDefault="00F538D8" w:rsidP="00F538D8">
      <w:pPr>
        <w:shd w:val="clear" w:color="auto" w:fill="FFFFFF"/>
        <w:suppressAutoHyphens/>
        <w:spacing w:after="0" w:line="283" w:lineRule="exact"/>
        <w:ind w:right="-1"/>
        <w:jc w:val="both"/>
        <w:rPr>
          <w:rFonts w:ascii="Calibri" w:eastAsia="Times New Roman" w:hAnsi="Calibri" w:cs="Arial"/>
          <w:b/>
          <w:bCs/>
          <w:spacing w:val="-4"/>
          <w:szCs w:val="24"/>
          <w:lang w:eastAsia="zh-CN"/>
        </w:rPr>
      </w:pPr>
    </w:p>
    <w:p w:rsidR="00F538D8" w:rsidRPr="00F538D8" w:rsidRDefault="00F538D8" w:rsidP="00F538D8">
      <w:pPr>
        <w:suppressAutoHyphens/>
        <w:autoSpaceDE w:val="0"/>
        <w:spacing w:after="60" w:line="240" w:lineRule="auto"/>
        <w:jc w:val="center"/>
        <w:rPr>
          <w:rFonts w:ascii="Calibri" w:eastAsia="SimSun" w:hAnsi="Calibri" w:cs="Calibri"/>
          <w:b/>
          <w:szCs w:val="24"/>
          <w:lang w:eastAsia="zh-CN"/>
        </w:rPr>
      </w:pPr>
      <w:r w:rsidRPr="00F538D8">
        <w:rPr>
          <w:rFonts w:ascii="Calibri" w:eastAsia="SimSun" w:hAnsi="Calibri" w:cs="Calibri"/>
          <w:b/>
          <w:szCs w:val="24"/>
          <w:lang w:eastAsia="zh-CN"/>
        </w:rPr>
        <w:t>Απαιτήσεις και Τεχνικές Προδιαγραφές</w:t>
      </w:r>
    </w:p>
    <w:p w:rsidR="00F538D8" w:rsidRPr="00F538D8" w:rsidRDefault="00F538D8" w:rsidP="00F538D8">
      <w:pPr>
        <w:suppressAutoHyphens/>
        <w:autoSpaceDE w:val="0"/>
        <w:spacing w:after="60" w:line="240" w:lineRule="auto"/>
        <w:jc w:val="center"/>
        <w:rPr>
          <w:rFonts w:ascii="Calibri" w:eastAsia="SimSun" w:hAnsi="Calibri" w:cs="Calibri"/>
          <w:b/>
          <w:szCs w:val="24"/>
          <w:lang w:eastAsia="zh-CN"/>
        </w:rPr>
      </w:pPr>
      <w:r w:rsidRPr="00F538D8">
        <w:rPr>
          <w:rFonts w:ascii="Calibri" w:eastAsia="SimSun" w:hAnsi="Calibri" w:cs="Calibri"/>
          <w:b/>
          <w:szCs w:val="24"/>
          <w:lang w:eastAsia="zh-CN"/>
        </w:rPr>
        <w:t>Υπηρεσιών Σιδερώματος Ιματισμού ΕΝΤΟΣ των χώρων της Οργανικής Μονάδας Έδρας Αγίου Νικολάου του Γενικού Νοσοκομείου Λασιθίου</w:t>
      </w:r>
    </w:p>
    <w:p w:rsidR="00F538D8" w:rsidRPr="00F538D8" w:rsidRDefault="00F538D8" w:rsidP="00F538D8">
      <w:pPr>
        <w:suppressAutoHyphens/>
        <w:autoSpaceDE w:val="0"/>
        <w:spacing w:after="60" w:line="240" w:lineRule="auto"/>
        <w:jc w:val="center"/>
        <w:rPr>
          <w:rFonts w:ascii="Calibri" w:eastAsia="SimSun" w:hAnsi="Calibri" w:cs="Calibri"/>
          <w:b/>
          <w:szCs w:val="24"/>
          <w:lang w:eastAsia="zh-CN"/>
        </w:rPr>
      </w:pPr>
    </w:p>
    <w:p w:rsidR="00F538D8" w:rsidRPr="00F538D8" w:rsidRDefault="00F538D8" w:rsidP="00F538D8">
      <w:pPr>
        <w:suppressAutoHyphens/>
        <w:autoSpaceDE w:val="0"/>
        <w:spacing w:after="60" w:line="240" w:lineRule="auto"/>
        <w:jc w:val="both"/>
        <w:rPr>
          <w:rFonts w:ascii="Calibri" w:eastAsia="Times New Roman" w:hAnsi="Calibri" w:cs="Arial"/>
          <w:iCs/>
          <w:szCs w:val="24"/>
          <w:lang w:eastAsia="zh-CN"/>
        </w:rPr>
      </w:pPr>
      <w:r w:rsidRPr="00F538D8">
        <w:rPr>
          <w:rFonts w:ascii="Calibri" w:eastAsia="Times New Roman" w:hAnsi="Calibri" w:cs="Arial"/>
          <w:iCs/>
          <w:szCs w:val="24"/>
          <w:lang w:eastAsia="zh-CN"/>
        </w:rPr>
        <w:t xml:space="preserve">Η παραλαβή και παράδοση του  ιματισμού, θα γίνεται μέσα στον χώρο των πλυντηρίων και σιδερωτηρίων  του κάθε Νοσοκομείου από το προσωπικό του ανάδοχου, </w:t>
      </w:r>
      <w:r w:rsidRPr="00F538D8">
        <w:rPr>
          <w:rFonts w:ascii="Calibri" w:eastAsia="Times New Roman" w:hAnsi="Calibri" w:cs="Arial"/>
          <w:bCs/>
          <w:iCs/>
          <w:szCs w:val="24"/>
          <w:lang w:eastAsia="zh-CN"/>
        </w:rPr>
        <w:t>όλες τις εργάσιμες ημέρες από  8.00-14.30</w:t>
      </w:r>
      <w:r w:rsidRPr="00F538D8">
        <w:rPr>
          <w:rFonts w:ascii="Calibri" w:eastAsia="Times New Roman" w:hAnsi="Calibri" w:cs="Arial"/>
          <w:iCs/>
          <w:szCs w:val="24"/>
          <w:lang w:eastAsia="zh-CN"/>
        </w:rPr>
        <w:t xml:space="preserve">. </w:t>
      </w:r>
    </w:p>
    <w:p w:rsidR="00F538D8" w:rsidRPr="00F538D8" w:rsidRDefault="00F538D8" w:rsidP="00F538D8">
      <w:pPr>
        <w:suppressAutoHyphens/>
        <w:autoSpaceDE w:val="0"/>
        <w:autoSpaceDN w:val="0"/>
        <w:adjustRightInd w:val="0"/>
        <w:spacing w:after="147"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Ο καθαρός ιματισμός πρέπει να στεγνώνεται και να σιδερώνεται αυθημερόν, διότι η υγρασία αποτελεί </w:t>
      </w:r>
      <w:proofErr w:type="spellStart"/>
      <w:r w:rsidRPr="00F538D8">
        <w:rPr>
          <w:rFonts w:ascii="Calibri" w:eastAsia="Times New Roman" w:hAnsi="Calibri" w:cs="Arial"/>
          <w:szCs w:val="24"/>
          <w:lang w:eastAsia="zh-CN"/>
        </w:rPr>
        <w:t>προδιαθεσικό</w:t>
      </w:r>
      <w:proofErr w:type="spellEnd"/>
      <w:r w:rsidRPr="00F538D8">
        <w:rPr>
          <w:rFonts w:ascii="Calibri" w:eastAsia="Times New Roman" w:hAnsi="Calibri" w:cs="Arial"/>
          <w:szCs w:val="24"/>
          <w:lang w:eastAsia="zh-CN"/>
        </w:rPr>
        <w:t xml:space="preserve"> παράγοντα πολλαπλασιασμού των μικροβίων.</w:t>
      </w:r>
    </w:p>
    <w:p w:rsidR="00F538D8" w:rsidRPr="00F538D8" w:rsidRDefault="00F538D8" w:rsidP="00F538D8">
      <w:pPr>
        <w:suppressAutoHyphens/>
        <w:autoSpaceDE w:val="0"/>
        <w:autoSpaceDN w:val="0"/>
        <w:adjustRightInd w:val="0"/>
        <w:spacing w:after="147"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 Οι υψηλές θερμοκρασίες που επιτυγχάνονται κατά το σιδέρωμα μειώνουν ακόμα περισσότερο το μικροβιακό φορτίο. </w:t>
      </w:r>
    </w:p>
    <w:p w:rsidR="00F538D8" w:rsidRPr="00F538D8" w:rsidRDefault="00F538D8" w:rsidP="00F538D8">
      <w:pPr>
        <w:suppressAutoHyphens/>
        <w:autoSpaceDE w:val="0"/>
        <w:autoSpaceDN w:val="0"/>
        <w:adjustRightInd w:val="0"/>
        <w:spacing w:after="147"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lastRenderedPageBreak/>
        <w:t xml:space="preserve">Ο ιματισμός πρέπει να αφήνεται να στεγνώσει και μετά το σιδέρωμα διότι η άμεση </w:t>
      </w:r>
      <w:proofErr w:type="spellStart"/>
      <w:r w:rsidRPr="00F538D8">
        <w:rPr>
          <w:rFonts w:ascii="Calibri" w:eastAsia="Times New Roman" w:hAnsi="Calibri" w:cs="Arial"/>
          <w:szCs w:val="24"/>
          <w:lang w:eastAsia="zh-CN"/>
        </w:rPr>
        <w:t>στοίβαξή</w:t>
      </w:r>
      <w:proofErr w:type="spellEnd"/>
      <w:r w:rsidRPr="00F538D8">
        <w:rPr>
          <w:rFonts w:ascii="Calibri" w:eastAsia="Times New Roman" w:hAnsi="Calibri" w:cs="Arial"/>
          <w:szCs w:val="24"/>
          <w:lang w:eastAsia="zh-CN"/>
        </w:rPr>
        <w:t xml:space="preserve"> του δημιουργεί αύξηση της υγρασίας. </w:t>
      </w:r>
    </w:p>
    <w:p w:rsidR="00F538D8" w:rsidRPr="00F538D8" w:rsidRDefault="00F538D8" w:rsidP="00F538D8">
      <w:pPr>
        <w:suppressAutoHyphens/>
        <w:autoSpaceDE w:val="0"/>
        <w:autoSpaceDN w:val="0"/>
        <w:adjustRightInd w:val="0"/>
        <w:spacing w:after="147"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Ο ιματισμός του χειρουργείου και οι στολές εργασίας του προσωπικού πρέπει να σιδερώνονται  χωριστά από τον υπόλοιπο ιματισμό και εφόσον είναι δυνατόν  στην αρχή της ημέρας.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Ο ανάδοχος είναι υπεύθυνος για τον ποιοτικό έλεγχο του φρεσκοπλυμένου, καθαρού ιματισμού. Σε κάθε περίπτωση όπου διαπιστώνεται παραμονή ρύπων ή /και παρουσία ξένων σωμάτων (τρίχες, πήγματα αίματος </w:t>
      </w:r>
      <w:proofErr w:type="spellStart"/>
      <w:r w:rsidRPr="00F538D8">
        <w:rPr>
          <w:rFonts w:ascii="Calibri" w:eastAsia="Times New Roman" w:hAnsi="Calibri" w:cs="Arial"/>
          <w:szCs w:val="24"/>
          <w:lang w:eastAsia="zh-CN"/>
        </w:rPr>
        <w:t>κλπ</w:t>
      </w:r>
      <w:proofErr w:type="spellEnd"/>
      <w:r w:rsidRPr="00F538D8">
        <w:rPr>
          <w:rFonts w:ascii="Calibri" w:eastAsia="Times New Roman" w:hAnsi="Calibri" w:cs="Arial"/>
          <w:szCs w:val="24"/>
          <w:lang w:eastAsia="zh-CN"/>
        </w:rPr>
        <w:t xml:space="preserve">), ο ιματισμός </w:t>
      </w:r>
      <w:proofErr w:type="spellStart"/>
      <w:r w:rsidRPr="00F538D8">
        <w:rPr>
          <w:rFonts w:ascii="Calibri" w:eastAsia="Times New Roman" w:hAnsi="Calibri" w:cs="Arial"/>
          <w:szCs w:val="24"/>
          <w:lang w:eastAsia="zh-CN"/>
        </w:rPr>
        <w:t>παρακρατείται</w:t>
      </w:r>
      <w:proofErr w:type="spellEnd"/>
      <w:r w:rsidRPr="00F538D8">
        <w:rPr>
          <w:rFonts w:ascii="Calibri" w:eastAsia="Times New Roman" w:hAnsi="Calibri" w:cs="Arial"/>
          <w:szCs w:val="24"/>
          <w:lang w:eastAsia="zh-CN"/>
        </w:rPr>
        <w:t xml:space="preserve"> και ακολουθεί νέο κύκλο πλύσης, με ταυτόχρονη ενημέρωση του αρμόδιου τμήματος.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iCs/>
          <w:szCs w:val="24"/>
          <w:lang w:eastAsia="zh-CN"/>
        </w:rPr>
      </w:pPr>
      <w:r w:rsidRPr="00F538D8">
        <w:rPr>
          <w:rFonts w:ascii="Calibri" w:eastAsia="Times New Roman" w:hAnsi="Calibri" w:cs="Arial"/>
          <w:szCs w:val="24"/>
          <w:lang w:eastAsia="zh-CN"/>
        </w:rPr>
        <w:t xml:space="preserve">Τα σιδερωτήρια πρέπει να είναι σε καλή κατάσταση, με ευθύνη του Φορέα, ώστε να σιδερώνουν σε θερμοκρασία κατάλληλη για τον τύπο του υφάσματος, χωρίς να προκαλούν φθορές στον ιματισμό.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Ο καθαρός ιματισμός θα τοποθετείται στα ράφια της ιματιοθήκης</w:t>
      </w:r>
      <w:r w:rsidRPr="00F538D8">
        <w:rPr>
          <w:rFonts w:ascii="Calibri" w:eastAsia="Times New Roman" w:hAnsi="Calibri" w:cs="Arial"/>
          <w:iCs/>
          <w:szCs w:val="24"/>
          <w:lang w:eastAsia="zh-CN"/>
        </w:rPr>
        <w:t xml:space="preserve"> από το προσωπικό του ανάδοχου </w:t>
      </w:r>
      <w:r w:rsidRPr="00F538D8">
        <w:rPr>
          <w:rFonts w:ascii="Calibri" w:eastAsia="Times New Roman" w:hAnsi="Calibri" w:cs="Arial"/>
          <w:szCs w:val="24"/>
          <w:lang w:eastAsia="zh-CN"/>
        </w:rPr>
        <w:t xml:space="preserve"> για να μπορεί να καταμετρηθεί από τον υπεύθυνο της ιματιοθήκης, με δυνατότητα παρουσίας προσωπικού και του  αναδόχου.</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iCs/>
          <w:szCs w:val="24"/>
          <w:lang w:eastAsia="zh-CN"/>
        </w:rPr>
      </w:pPr>
      <w:r w:rsidRPr="00F538D8">
        <w:rPr>
          <w:rFonts w:ascii="Calibri" w:eastAsia="Times New Roman" w:hAnsi="Calibri" w:cs="Arial"/>
          <w:iCs/>
          <w:szCs w:val="24"/>
          <w:lang w:eastAsia="zh-CN"/>
        </w:rPr>
        <w:t xml:space="preserve">Στην περίπτωση που κατά την παραλαβή του  σιδερωμένου  ιματισμού  διαπιστωθεί από τον υπεύθυνο λινοθήκης ότι  ένα από τα είδη έχει υποστεί φθορά από υπαιτιότητα του Συνεργείου που ανέλαβε το σιδέρωμα, αυτή καταγράφεται και η αποζημίωση της αξίας της βαρύνει την αμοιβή του αναδόχου.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iCs/>
          <w:szCs w:val="24"/>
          <w:lang w:eastAsia="zh-CN"/>
        </w:rPr>
      </w:pPr>
      <w:r w:rsidRPr="00F538D8">
        <w:rPr>
          <w:rFonts w:ascii="Calibri" w:eastAsia="Times New Roman" w:hAnsi="Calibri" w:cs="Arial"/>
          <w:iCs/>
          <w:szCs w:val="24"/>
          <w:lang w:eastAsia="zh-CN"/>
        </w:rPr>
        <w:t xml:space="preserve">Η κοστολόγηση της αξίας του είδους θα γίνει από το Νοσοκομείο, η παρακράτηση δε του αντίστοιχου ποσού θα γίνεται από αντίστοιχο τιμολόγιο του αναδόχου.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iCs/>
          <w:szCs w:val="24"/>
          <w:lang w:eastAsia="zh-CN"/>
        </w:rPr>
      </w:pPr>
      <w:r w:rsidRPr="00F538D8">
        <w:rPr>
          <w:rFonts w:ascii="Calibri" w:eastAsia="Times New Roman" w:hAnsi="Calibri" w:cs="Arial"/>
          <w:iCs/>
          <w:szCs w:val="24"/>
          <w:lang w:eastAsia="zh-CN"/>
        </w:rPr>
        <w:t>Αυτό θα ισχύει και στη περίπτωση που διαπιστωθεί απώλεια, έστω και ενός από τα είδη του ιματισμού.</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Επίσης ο ιματισμός που διαπιστώνεται ότι χρειάζεται επιδιόρθωση (σκισμένος),  επιστρέφεται στο αρμόδιο τμήμα ιματισμού του νοσοκομείου που θα μεριμνήσει για την επιδιόρθωση ή την απόσυρσή του. </w:t>
      </w:r>
    </w:p>
    <w:p w:rsidR="00F538D8" w:rsidRPr="00F538D8" w:rsidRDefault="00F538D8" w:rsidP="00F538D8">
      <w:pPr>
        <w:suppressAutoHyphens/>
        <w:autoSpaceDE w:val="0"/>
        <w:autoSpaceDN w:val="0"/>
        <w:adjustRightInd w:val="0"/>
        <w:spacing w:after="120" w:line="240" w:lineRule="auto"/>
        <w:jc w:val="both"/>
        <w:rPr>
          <w:rFonts w:ascii="Calibri" w:eastAsia="Times New Roman" w:hAnsi="Calibri" w:cs="Arial"/>
          <w:szCs w:val="24"/>
          <w:lang w:eastAsia="zh-CN"/>
        </w:rPr>
      </w:pPr>
      <w:r w:rsidRPr="00F538D8">
        <w:rPr>
          <w:rFonts w:ascii="Calibri" w:eastAsia="Times New Roman" w:hAnsi="Calibri" w:cs="Arial"/>
          <w:szCs w:val="24"/>
          <w:lang w:eastAsia="zh-CN"/>
        </w:rPr>
        <w:t>Η παρακολούθηση της καλής εκτέλεσης των εργασιών και η παραλαβή αυτών, καθώς και η σύνταξη των απαραίτητων πρακτικών ποιοτικής και ποσοτικής παραλαβής, ανατίθεται σε Επιτροπή Παρακολούθησης και Παραλαβής Εργασιών, που διορίζεται προς τούτο από το Νοσοκομείο.</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76" w:lineRule="auto"/>
        <w:jc w:val="both"/>
        <w:rPr>
          <w:rFonts w:ascii="Times New Roman" w:eastAsia="TimesNewRoman" w:hAnsi="Times New Roman" w:cs="Times New Roman"/>
          <w:szCs w:val="24"/>
          <w:lang w:eastAsia="zh-CN"/>
        </w:rPr>
      </w:pPr>
      <w:r w:rsidRPr="00F538D8">
        <w:rPr>
          <w:rFonts w:ascii="Times New Roman" w:eastAsia="TimesNewRoman" w:hAnsi="Times New Roman" w:cs="Times New Roman"/>
          <w:szCs w:val="24"/>
          <w:lang w:eastAsia="zh-CN"/>
        </w:rPr>
        <w:t>Ως αντικείμενο του Έργου ορίζεται η απασχόληση τριών (3) ατόμων, για είκοσι έξι (26) ημέρες τον μήνα για ένα (1) έτος εξαιρουμένων των αργιών και των Κυριακών σύμφωνα με την επισυναπτόμενη οικονομοτεχνική μελέτη.</w:t>
      </w:r>
    </w:p>
    <w:p w:rsidR="00F538D8" w:rsidRPr="00F538D8" w:rsidRDefault="00F538D8" w:rsidP="00F538D8">
      <w:pPr>
        <w:shd w:val="clear" w:color="auto" w:fill="FFFFFF"/>
        <w:suppressAutoHyphens/>
        <w:spacing w:after="200" w:line="283" w:lineRule="exact"/>
        <w:ind w:left="426" w:hanging="426"/>
        <w:contextualSpacing/>
        <w:jc w:val="center"/>
        <w:rPr>
          <w:rFonts w:ascii="Calibri" w:eastAsia="Times New Roman" w:hAnsi="Calibri" w:cs="Calibri"/>
          <w:b/>
          <w:szCs w:val="24"/>
          <w:lang w:eastAsia="zh-CN"/>
        </w:rPr>
      </w:pPr>
      <w:r w:rsidRPr="00F538D8">
        <w:rPr>
          <w:rFonts w:ascii="Calibri" w:eastAsia="Times New Roman" w:hAnsi="Calibri" w:cs="Calibri"/>
          <w:b/>
          <w:szCs w:val="24"/>
          <w:lang w:eastAsia="zh-CN"/>
        </w:rPr>
        <w:t>ΥΠΟΧΡΕΩΣΕΙΣ ΑΝΑΔΟΧΟΥ</w:t>
      </w:r>
    </w:p>
    <w:p w:rsidR="00F538D8" w:rsidRPr="00F538D8" w:rsidRDefault="00F538D8" w:rsidP="00F538D8">
      <w:pPr>
        <w:shd w:val="clear" w:color="auto" w:fill="FFFFFF"/>
        <w:suppressAutoHyphens/>
        <w:spacing w:after="200" w:line="283" w:lineRule="exact"/>
        <w:contextualSpacing/>
        <w:jc w:val="both"/>
        <w:rPr>
          <w:rFonts w:ascii="Calibri" w:eastAsia="Times New Roman" w:hAnsi="Calibri" w:cs="Calibri"/>
          <w:szCs w:val="24"/>
          <w:lang w:eastAsia="zh-CN"/>
        </w:rPr>
      </w:pPr>
      <w:r w:rsidRPr="00F538D8">
        <w:rPr>
          <w:rFonts w:ascii="Calibri" w:eastAsia="Times New Roman" w:hAnsi="Calibri" w:cs="Calibri"/>
          <w:szCs w:val="24"/>
          <w:lang w:eastAsia="zh-CN"/>
        </w:rPr>
        <w:t>Σε κάθε περίπτωση και για καθένα από τα συμβαλλόμενα Νοσοκομεία, ο ανάδοχος οφείλει:</w:t>
      </w:r>
    </w:p>
    <w:p w:rsidR="00F538D8" w:rsidRPr="00F538D8" w:rsidRDefault="00F538D8" w:rsidP="00F538D8">
      <w:pPr>
        <w:shd w:val="clear" w:color="auto" w:fill="FFFFFF"/>
        <w:suppressAutoHyphens/>
        <w:spacing w:before="293" w:after="120" w:line="283" w:lineRule="exact"/>
        <w:ind w:right="-1"/>
        <w:jc w:val="both"/>
        <w:rPr>
          <w:rFonts w:ascii="Calibri" w:eastAsia="Times New Roman" w:hAnsi="Calibri" w:cs="Arial"/>
          <w:spacing w:val="3"/>
          <w:szCs w:val="24"/>
          <w:lang w:eastAsia="zh-CN"/>
        </w:rPr>
      </w:pPr>
      <w:r w:rsidRPr="00F538D8">
        <w:rPr>
          <w:rFonts w:ascii="Calibri" w:eastAsia="Times New Roman" w:hAnsi="Calibri" w:cs="Arial"/>
          <w:spacing w:val="1"/>
          <w:szCs w:val="24"/>
          <w:lang w:eastAsia="zh-CN"/>
        </w:rPr>
        <w:t xml:space="preserve">Α.   Να τηρεί απαρεγκλίτως τις διατάξεις της ασφαλιστικής και εργατικής νομοθεσίας, όπως αυτή ορίζεται από τους </w:t>
      </w:r>
      <w:r w:rsidRPr="00F538D8">
        <w:rPr>
          <w:rFonts w:ascii="Calibri" w:eastAsia="Times New Roman" w:hAnsi="Calibri" w:cs="Arial"/>
          <w:spacing w:val="3"/>
          <w:szCs w:val="24"/>
          <w:lang w:eastAsia="zh-CN"/>
        </w:rPr>
        <w:t xml:space="preserve">κείμενους νόμους και διατάξεις. </w:t>
      </w:r>
    </w:p>
    <w:p w:rsidR="00F538D8" w:rsidRPr="00F538D8" w:rsidRDefault="00F538D8" w:rsidP="00F538D8">
      <w:pPr>
        <w:shd w:val="clear" w:color="auto" w:fill="FFFFFF"/>
        <w:suppressAutoHyphens/>
        <w:spacing w:before="293" w:after="120" w:line="283" w:lineRule="exact"/>
        <w:ind w:right="-1"/>
        <w:jc w:val="both"/>
        <w:rPr>
          <w:rFonts w:ascii="Calibri" w:eastAsia="Times New Roman" w:hAnsi="Calibri" w:cs="Arial"/>
          <w:spacing w:val="5"/>
          <w:szCs w:val="24"/>
          <w:lang w:eastAsia="zh-CN"/>
        </w:rPr>
      </w:pPr>
      <w:r w:rsidRPr="00F538D8">
        <w:rPr>
          <w:rFonts w:ascii="Calibri" w:eastAsia="Times New Roman" w:hAnsi="Calibri" w:cs="Arial"/>
          <w:spacing w:val="3"/>
          <w:szCs w:val="24"/>
          <w:lang w:eastAsia="zh-CN"/>
        </w:rPr>
        <w:t xml:space="preserve">Υπεύθυνοι για τον έλεγχο εφαρμογής των ανωτέρω νόμων και διατάξεων θα </w:t>
      </w:r>
      <w:r w:rsidRPr="00F538D8">
        <w:rPr>
          <w:rFonts w:ascii="Calibri" w:eastAsia="Times New Roman" w:hAnsi="Calibri" w:cs="Arial"/>
          <w:szCs w:val="24"/>
          <w:lang w:eastAsia="zh-CN"/>
        </w:rPr>
        <w:t xml:space="preserve">είναι τα οριζόμενα από το Νοσοκομείο Όργανα ή άτομα ή Τμήματα, και ο εργοδότης οφείλει σε εύλογο χρονικό διάστημα εφόσον του ζητηθεί, να προσκομίσει και να καταθέσει οποιαδήποτε στοιχεία του ζητηθούν, ώστε να </w:t>
      </w:r>
      <w:r w:rsidRPr="00F538D8">
        <w:rPr>
          <w:rFonts w:ascii="Calibri" w:eastAsia="Times New Roman" w:hAnsi="Calibri" w:cs="Arial"/>
          <w:spacing w:val="5"/>
          <w:szCs w:val="24"/>
          <w:lang w:eastAsia="zh-CN"/>
        </w:rPr>
        <w:t xml:space="preserve">αποδεικνύει την τήρηση εφαρμογής των ανωτέρω. </w:t>
      </w:r>
    </w:p>
    <w:p w:rsidR="00F538D8" w:rsidRPr="00F538D8" w:rsidRDefault="00F538D8" w:rsidP="00F538D8">
      <w:pPr>
        <w:shd w:val="clear" w:color="auto" w:fill="FFFFFF"/>
        <w:suppressAutoHyphens/>
        <w:spacing w:before="293" w:after="120" w:line="283" w:lineRule="exact"/>
        <w:ind w:right="-1"/>
        <w:jc w:val="both"/>
        <w:rPr>
          <w:rFonts w:ascii="Calibri" w:eastAsia="Times New Roman" w:hAnsi="Calibri" w:cs="Arial"/>
          <w:szCs w:val="24"/>
          <w:lang w:eastAsia="zh-CN"/>
        </w:rPr>
      </w:pPr>
      <w:r w:rsidRPr="00F538D8">
        <w:rPr>
          <w:rFonts w:ascii="Calibri" w:eastAsia="Times New Roman" w:hAnsi="Calibri" w:cs="Arial"/>
          <w:szCs w:val="24"/>
          <w:lang w:eastAsia="zh-CN"/>
        </w:rPr>
        <w:t>Β.    Να</w:t>
      </w:r>
      <w:r w:rsidRPr="00F538D8">
        <w:rPr>
          <w:rFonts w:ascii="Calibri" w:eastAsia="Times New Roman" w:hAnsi="Calibri" w:cs="Arial"/>
          <w:spacing w:val="-1"/>
          <w:szCs w:val="24"/>
          <w:lang w:eastAsia="zh-CN"/>
        </w:rPr>
        <w:t xml:space="preserve"> εκπληρώνει όλες του τις Υποχρεώσεις απέναντι στο Δημόσιο και κάθε  τρίτο.</w:t>
      </w:r>
    </w:p>
    <w:p w:rsidR="00F538D8" w:rsidRPr="00F538D8" w:rsidRDefault="00F538D8" w:rsidP="00F538D8">
      <w:pPr>
        <w:widowControl w:val="0"/>
        <w:shd w:val="clear" w:color="auto" w:fill="FFFFFF"/>
        <w:suppressAutoHyphens/>
        <w:autoSpaceDE w:val="0"/>
        <w:autoSpaceDN w:val="0"/>
        <w:adjustRightInd w:val="0"/>
        <w:spacing w:after="0" w:line="283" w:lineRule="exact"/>
        <w:ind w:right="-1"/>
        <w:jc w:val="both"/>
        <w:rPr>
          <w:rFonts w:ascii="Calibri" w:eastAsia="Times New Roman" w:hAnsi="Calibri" w:cs="Arial"/>
          <w:spacing w:val="-1"/>
          <w:szCs w:val="24"/>
          <w:lang w:eastAsia="zh-CN"/>
        </w:rPr>
      </w:pPr>
      <w:r w:rsidRPr="00F538D8">
        <w:rPr>
          <w:rFonts w:ascii="Calibri" w:eastAsia="Times New Roman" w:hAnsi="Calibri" w:cs="Arial"/>
          <w:szCs w:val="24"/>
          <w:lang w:eastAsia="zh-CN"/>
        </w:rPr>
        <w:t xml:space="preserve">Γ.  Να γνωστοποιεί εγγράφως στο απασχολούμενο υπό αυτόν προσωπικό ότι το Νοσοκομείο δεν έχει καμιά εξάρτηση </w:t>
      </w:r>
      <w:r w:rsidRPr="00F538D8">
        <w:rPr>
          <w:rFonts w:ascii="Calibri" w:eastAsia="Times New Roman" w:hAnsi="Calibri" w:cs="Arial"/>
          <w:spacing w:val="-1"/>
          <w:szCs w:val="24"/>
          <w:lang w:eastAsia="zh-CN"/>
        </w:rPr>
        <w:t xml:space="preserve"> ή εργασιακή σχέση μαζί τους.</w:t>
      </w:r>
    </w:p>
    <w:p w:rsidR="00F538D8" w:rsidRPr="00F538D8" w:rsidRDefault="00F538D8" w:rsidP="00F538D8">
      <w:pPr>
        <w:widowControl w:val="0"/>
        <w:shd w:val="clear" w:color="auto" w:fill="FFFFFF"/>
        <w:suppressAutoHyphens/>
        <w:autoSpaceDE w:val="0"/>
        <w:autoSpaceDN w:val="0"/>
        <w:adjustRightInd w:val="0"/>
        <w:spacing w:after="0" w:line="283" w:lineRule="exact"/>
        <w:ind w:right="-1"/>
        <w:jc w:val="both"/>
        <w:rPr>
          <w:rFonts w:ascii="Calibri" w:eastAsia="Times New Roman" w:hAnsi="Calibri" w:cs="Arial"/>
          <w:spacing w:val="-12"/>
          <w:szCs w:val="24"/>
          <w:lang w:eastAsia="zh-CN"/>
        </w:rPr>
      </w:pPr>
    </w:p>
    <w:p w:rsidR="00F538D8" w:rsidRPr="00F538D8" w:rsidRDefault="00F538D8" w:rsidP="00F538D8">
      <w:pPr>
        <w:shd w:val="clear" w:color="auto" w:fill="FFFFFF"/>
        <w:suppressAutoHyphens/>
        <w:spacing w:after="120" w:line="283" w:lineRule="exact"/>
        <w:ind w:right="-1"/>
        <w:jc w:val="both"/>
        <w:rPr>
          <w:rFonts w:ascii="Calibri" w:eastAsia="Times New Roman" w:hAnsi="Calibri" w:cs="Arial"/>
          <w:szCs w:val="24"/>
          <w:lang w:eastAsia="zh-CN"/>
        </w:rPr>
      </w:pPr>
      <w:r w:rsidRPr="00F538D8">
        <w:rPr>
          <w:rFonts w:ascii="Calibri" w:eastAsia="Times New Roman" w:hAnsi="Calibri" w:cs="Arial"/>
          <w:spacing w:val="1"/>
          <w:szCs w:val="24"/>
          <w:lang w:eastAsia="zh-CN"/>
        </w:rPr>
        <w:t xml:space="preserve">Δ. Να διαθέτει στο Νοσοκομείο όλον τον αριθμό των εργαζομένων που αναφέρεται στο μηνιαίο πρόγραμμα εργασίας </w:t>
      </w:r>
      <w:r w:rsidRPr="00F538D8">
        <w:rPr>
          <w:rFonts w:ascii="Calibri" w:eastAsia="Times New Roman" w:hAnsi="Calibri" w:cs="Arial"/>
          <w:szCs w:val="24"/>
          <w:lang w:eastAsia="zh-CN"/>
        </w:rPr>
        <w:t>και να καλύπτεται το απαιτούμενο προσωπικό ανά βάρδια με τον αριθμό ατόμων που ορίζεται από την σύμβαση.</w:t>
      </w:r>
    </w:p>
    <w:p w:rsidR="00F538D8" w:rsidRPr="00F538D8" w:rsidRDefault="00F538D8" w:rsidP="00F538D8">
      <w:pPr>
        <w:shd w:val="clear" w:color="auto" w:fill="FFFFFF"/>
        <w:suppressAutoHyphens/>
        <w:spacing w:after="120" w:line="283" w:lineRule="exact"/>
        <w:ind w:right="-1"/>
        <w:jc w:val="both"/>
        <w:rPr>
          <w:rFonts w:ascii="Calibri" w:eastAsia="Times New Roman" w:hAnsi="Calibri" w:cs="Arial"/>
          <w:szCs w:val="24"/>
          <w:lang w:eastAsia="zh-CN"/>
        </w:rPr>
      </w:pPr>
      <w:r w:rsidRPr="00F538D8">
        <w:rPr>
          <w:rFonts w:ascii="Calibri" w:eastAsia="Times New Roman" w:hAnsi="Calibri" w:cs="Arial"/>
          <w:spacing w:val="-12"/>
          <w:szCs w:val="24"/>
          <w:lang w:eastAsia="zh-CN"/>
        </w:rPr>
        <w:lastRenderedPageBreak/>
        <w:t xml:space="preserve">Ε. Να διαθέτει  </w:t>
      </w:r>
      <w:r w:rsidRPr="00F538D8">
        <w:rPr>
          <w:rFonts w:ascii="Calibri" w:eastAsia="Times New Roman" w:hAnsi="Calibri" w:cs="Arial"/>
          <w:spacing w:val="3"/>
          <w:szCs w:val="24"/>
          <w:lang w:eastAsia="zh-CN"/>
        </w:rPr>
        <w:t xml:space="preserve">σταθερό και εκπαιδευμένο προσωπικό και δεν θα εναλλάσσεται   συνεχώς με νέα άτομα  από την </w:t>
      </w:r>
      <w:r w:rsidRPr="00F538D8">
        <w:rPr>
          <w:rFonts w:ascii="Calibri" w:eastAsia="Times New Roman" w:hAnsi="Calibri" w:cs="Arial"/>
          <w:spacing w:val="-4"/>
          <w:szCs w:val="24"/>
          <w:lang w:eastAsia="zh-CN"/>
        </w:rPr>
        <w:t>Εταιρεία.</w:t>
      </w:r>
    </w:p>
    <w:p w:rsidR="00F538D8" w:rsidRPr="00F538D8" w:rsidRDefault="00F538D8" w:rsidP="00F538D8">
      <w:pPr>
        <w:shd w:val="clear" w:color="auto" w:fill="FFFFFF"/>
        <w:suppressAutoHyphens/>
        <w:spacing w:after="120" w:line="283" w:lineRule="exact"/>
        <w:ind w:right="-1"/>
        <w:jc w:val="both"/>
        <w:rPr>
          <w:rFonts w:ascii="Calibri" w:eastAsia="Times New Roman" w:hAnsi="Calibri" w:cs="Arial"/>
          <w:szCs w:val="24"/>
          <w:lang w:eastAsia="zh-CN"/>
        </w:rPr>
      </w:pPr>
      <w:r w:rsidRPr="00F538D8">
        <w:rPr>
          <w:rFonts w:ascii="Calibri" w:eastAsia="Times New Roman" w:hAnsi="Calibri" w:cs="Arial"/>
          <w:spacing w:val="-12"/>
          <w:szCs w:val="24"/>
          <w:lang w:eastAsia="zh-CN"/>
        </w:rPr>
        <w:t>ΣΤ.</w:t>
      </w:r>
      <w:r w:rsidRPr="00F538D8">
        <w:rPr>
          <w:rFonts w:ascii="Calibri" w:eastAsia="Times New Roman" w:hAnsi="Calibri" w:cs="Arial"/>
          <w:szCs w:val="24"/>
          <w:lang w:eastAsia="zh-CN"/>
        </w:rPr>
        <w:t xml:space="preserve"> Να υπάρχει (στο χώρο των σιδερωτηρίων) </w:t>
      </w:r>
      <w:r w:rsidRPr="00F538D8">
        <w:rPr>
          <w:rFonts w:ascii="Calibri" w:eastAsia="Times New Roman" w:hAnsi="Calibri" w:cs="Arial"/>
          <w:spacing w:val="-1"/>
          <w:szCs w:val="24"/>
          <w:lang w:eastAsia="zh-CN"/>
        </w:rPr>
        <w:t xml:space="preserve">υπάρχει πίνακας καταστάσεως προσωπικού και προγράμματος εργασίας των εργαζομένων στο χώρο των σιδερωτηρίων, ο οποίος θα είναι θεωρημένος από το αρμόδιο Τμήμα Κοινωνικής Επιθεώρησης </w:t>
      </w:r>
      <w:r w:rsidRPr="00F538D8">
        <w:rPr>
          <w:rFonts w:ascii="Calibri" w:eastAsia="Times New Roman" w:hAnsi="Calibri" w:cs="Arial"/>
          <w:spacing w:val="2"/>
          <w:szCs w:val="24"/>
          <w:lang w:eastAsia="zh-CN"/>
        </w:rPr>
        <w:t xml:space="preserve">Εργασίας, και θα κατατίθεται στο Τμήμα Επιστασίας και Ιματισμού στις αρχές κάθε μήνα, ενώ οποιαδήποτε μεταβολή στο </w:t>
      </w:r>
      <w:r w:rsidRPr="00F538D8">
        <w:rPr>
          <w:rFonts w:ascii="Calibri" w:eastAsia="Times New Roman" w:hAnsi="Calibri" w:cs="Arial"/>
          <w:spacing w:val="-2"/>
          <w:szCs w:val="24"/>
          <w:lang w:eastAsia="zh-CN"/>
        </w:rPr>
        <w:t xml:space="preserve">προσωπικό θα γνωστοποιείται </w:t>
      </w:r>
      <w:r w:rsidRPr="00F538D8">
        <w:rPr>
          <w:rFonts w:ascii="Calibri" w:eastAsia="Times New Roman" w:hAnsi="Calibri" w:cs="Arial"/>
          <w:spacing w:val="-2"/>
          <w:szCs w:val="24"/>
          <w:u w:val="single"/>
          <w:lang w:eastAsia="zh-CN"/>
        </w:rPr>
        <w:t>εγκαίρως και γραπτά και στο Τμήμα Προσωπικού του Νοσοκομείου και στο Τμήμα Επιστασίας και Ιματισμού.</w:t>
      </w:r>
      <w:r w:rsidRPr="00F538D8">
        <w:rPr>
          <w:rFonts w:ascii="Calibri" w:eastAsia="Times New Roman" w:hAnsi="Calibri" w:cs="Arial"/>
          <w:spacing w:val="2"/>
          <w:szCs w:val="24"/>
          <w:lang w:eastAsia="zh-CN"/>
        </w:rPr>
        <w:t xml:space="preserve"> Το Τμήμα Επιστασίας και Ιματισμού θα γνωστοποιεί πριν την έναρξη κάθε μήνα τις ανάγκες του για κάλυψη της </w:t>
      </w:r>
      <w:r w:rsidRPr="00F538D8">
        <w:rPr>
          <w:rFonts w:ascii="Calibri" w:eastAsia="Times New Roman" w:hAnsi="Calibri" w:cs="Arial"/>
          <w:spacing w:val="-1"/>
          <w:szCs w:val="24"/>
          <w:lang w:eastAsia="zh-CN"/>
        </w:rPr>
        <w:t>πρωινής βάρδιας όσον αφορά στις σιδερώτριες.</w:t>
      </w:r>
    </w:p>
    <w:p w:rsidR="00F538D8" w:rsidRPr="00F538D8" w:rsidRDefault="00F538D8" w:rsidP="00F538D8">
      <w:pPr>
        <w:shd w:val="clear" w:color="auto" w:fill="FFFFFF"/>
        <w:suppressAutoHyphens/>
        <w:spacing w:after="120" w:line="283" w:lineRule="exact"/>
        <w:ind w:right="-1"/>
        <w:jc w:val="both"/>
        <w:rPr>
          <w:rFonts w:ascii="Calibri" w:eastAsia="Times New Roman" w:hAnsi="Calibri" w:cs="Arial"/>
          <w:szCs w:val="24"/>
          <w:lang w:eastAsia="zh-CN"/>
        </w:rPr>
      </w:pPr>
      <w:r w:rsidRPr="00F538D8">
        <w:rPr>
          <w:rFonts w:ascii="Calibri" w:eastAsia="Times New Roman" w:hAnsi="Calibri" w:cs="Arial"/>
          <w:spacing w:val="-12"/>
          <w:szCs w:val="24"/>
          <w:lang w:eastAsia="zh-CN"/>
        </w:rPr>
        <w:t xml:space="preserve">  Ζ.</w:t>
      </w:r>
      <w:r w:rsidRPr="00F538D8">
        <w:rPr>
          <w:rFonts w:ascii="Calibri" w:eastAsia="Times New Roman" w:hAnsi="Calibri" w:cs="Arial"/>
          <w:szCs w:val="24"/>
          <w:lang w:eastAsia="zh-CN"/>
        </w:rPr>
        <w:t xml:space="preserve"> </w:t>
      </w:r>
      <w:r w:rsidRPr="00F538D8">
        <w:rPr>
          <w:rFonts w:ascii="Calibri" w:eastAsia="Times New Roman" w:hAnsi="Calibri" w:cs="Arial"/>
          <w:spacing w:val="3"/>
          <w:szCs w:val="24"/>
          <w:lang w:eastAsia="zh-CN"/>
        </w:rPr>
        <w:t xml:space="preserve">Το προσωπικό να συμπεριφέρεται κόσμια τόσο στο προσωπικό των σιδερωτηρίων-πλυντηρίων όσο και στους  υπαλλήλους του </w:t>
      </w:r>
      <w:r w:rsidRPr="00F538D8">
        <w:rPr>
          <w:rFonts w:ascii="Calibri" w:eastAsia="Times New Roman" w:hAnsi="Calibri" w:cs="Arial"/>
          <w:szCs w:val="24"/>
          <w:lang w:eastAsia="zh-CN"/>
        </w:rPr>
        <w:t>Τμήματος  Επιστασίας και Ιματισμού.</w:t>
      </w:r>
    </w:p>
    <w:p w:rsidR="00F538D8" w:rsidRPr="00F538D8" w:rsidRDefault="00F538D8" w:rsidP="00F538D8">
      <w:pPr>
        <w:shd w:val="clear" w:color="auto" w:fill="FFFFFF"/>
        <w:tabs>
          <w:tab w:val="left" w:pos="350"/>
        </w:tabs>
        <w:suppressAutoHyphens/>
        <w:spacing w:after="120" w:line="283" w:lineRule="exact"/>
        <w:ind w:right="-1"/>
        <w:jc w:val="both"/>
        <w:rPr>
          <w:rFonts w:ascii="Calibri" w:eastAsia="Times New Roman" w:hAnsi="Calibri" w:cs="Arial"/>
          <w:spacing w:val="3"/>
          <w:szCs w:val="24"/>
          <w:lang w:eastAsia="zh-CN"/>
        </w:rPr>
      </w:pPr>
      <w:r w:rsidRPr="00F538D8">
        <w:rPr>
          <w:rFonts w:ascii="Calibri" w:eastAsia="Times New Roman" w:hAnsi="Calibri" w:cs="Arial"/>
          <w:spacing w:val="3"/>
          <w:szCs w:val="24"/>
          <w:lang w:eastAsia="zh-CN"/>
        </w:rPr>
        <w:t>Η. Το προσωπικό θα δέχεται εντολές από τον Προϊστάμενο του Τμήματος Επιστασίας και Ιματισμού.</w:t>
      </w:r>
    </w:p>
    <w:p w:rsidR="00F538D8" w:rsidRPr="00F538D8" w:rsidRDefault="00F538D8" w:rsidP="00F538D8">
      <w:pPr>
        <w:shd w:val="clear" w:color="auto" w:fill="FFFFFF"/>
        <w:suppressAutoHyphens/>
        <w:spacing w:after="120" w:line="283" w:lineRule="exact"/>
        <w:ind w:right="-1"/>
        <w:jc w:val="both"/>
        <w:rPr>
          <w:rFonts w:ascii="Calibri" w:eastAsia="Times New Roman" w:hAnsi="Calibri" w:cs="Arial"/>
          <w:szCs w:val="24"/>
          <w:lang w:eastAsia="zh-CN"/>
        </w:rPr>
      </w:pPr>
      <w:r w:rsidRPr="00F538D8">
        <w:rPr>
          <w:rFonts w:ascii="Calibri" w:eastAsia="Times New Roman" w:hAnsi="Calibri" w:cs="Arial"/>
          <w:spacing w:val="2"/>
          <w:szCs w:val="24"/>
          <w:lang w:eastAsia="zh-CN"/>
        </w:rPr>
        <w:t xml:space="preserve">Θ. Το Τμήμα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2"/>
          <w:szCs w:val="24"/>
          <w:lang w:eastAsia="zh-CN"/>
        </w:rPr>
        <w:t xml:space="preserve"> διατηρεί το δικαίωμα απομάκρυνσης εργαζομένου λόγω ακαταλληλότητας και υποχρεώνει </w:t>
      </w:r>
      <w:r w:rsidRPr="00F538D8">
        <w:rPr>
          <w:rFonts w:ascii="Calibri" w:eastAsia="Times New Roman" w:hAnsi="Calibri" w:cs="Arial"/>
          <w:spacing w:val="3"/>
          <w:szCs w:val="24"/>
          <w:lang w:eastAsia="zh-CN"/>
        </w:rPr>
        <w:t>την εταιρία για την αντικατάσταση του.</w:t>
      </w:r>
    </w:p>
    <w:p w:rsidR="00F538D8" w:rsidRPr="00F538D8" w:rsidRDefault="00F538D8" w:rsidP="00F538D8">
      <w:pPr>
        <w:shd w:val="clear" w:color="auto" w:fill="FFFFFF"/>
        <w:suppressAutoHyphens/>
        <w:spacing w:after="120" w:line="283" w:lineRule="exact"/>
        <w:ind w:right="312"/>
        <w:jc w:val="both"/>
        <w:rPr>
          <w:rFonts w:ascii="Calibri" w:eastAsia="Times New Roman" w:hAnsi="Calibri" w:cs="Arial"/>
          <w:szCs w:val="24"/>
          <w:lang w:eastAsia="zh-CN"/>
        </w:rPr>
      </w:pPr>
      <w:r w:rsidRPr="00F538D8">
        <w:rPr>
          <w:rFonts w:ascii="Calibri" w:eastAsia="Times New Roman" w:hAnsi="Calibri" w:cs="Arial"/>
          <w:spacing w:val="3"/>
          <w:szCs w:val="24"/>
          <w:lang w:eastAsia="zh-CN"/>
        </w:rPr>
        <w:t xml:space="preserve"> Ι. Οι υπάλληλοι της εταιρίας θα είναι συνεπείς στην καθημερινή τήρηση του κανονικού τους ωραρίου και για </w:t>
      </w:r>
      <w:r w:rsidRPr="00F538D8">
        <w:rPr>
          <w:rFonts w:ascii="Calibri" w:eastAsia="Times New Roman" w:hAnsi="Calibri" w:cs="Arial"/>
          <w:spacing w:val="6"/>
          <w:szCs w:val="24"/>
          <w:lang w:eastAsia="zh-CN"/>
        </w:rPr>
        <w:t xml:space="preserve">οποιοδήποτε κώλυμα τους, θα ενημερώνουν έγκαιρα την εταιρεία η οποία θα φροντίζει για την άμεση </w:t>
      </w:r>
      <w:r w:rsidRPr="00F538D8">
        <w:rPr>
          <w:rFonts w:ascii="Calibri" w:eastAsia="Times New Roman" w:hAnsi="Calibri" w:cs="Arial"/>
          <w:spacing w:val="1"/>
          <w:szCs w:val="24"/>
          <w:lang w:eastAsia="zh-CN"/>
        </w:rPr>
        <w:t>αντικατάσταση τους.</w:t>
      </w:r>
    </w:p>
    <w:p w:rsidR="00F538D8" w:rsidRPr="00F538D8" w:rsidRDefault="00F538D8" w:rsidP="00F538D8">
      <w:pPr>
        <w:shd w:val="clear" w:color="auto" w:fill="FFFFFF"/>
        <w:suppressAutoHyphens/>
        <w:spacing w:after="120" w:line="283" w:lineRule="exact"/>
        <w:ind w:right="293"/>
        <w:jc w:val="both"/>
        <w:rPr>
          <w:rFonts w:ascii="Calibri" w:eastAsia="Times New Roman" w:hAnsi="Calibri" w:cs="Arial"/>
          <w:szCs w:val="24"/>
          <w:lang w:eastAsia="zh-CN"/>
        </w:rPr>
      </w:pPr>
      <w:r w:rsidRPr="00F538D8">
        <w:rPr>
          <w:rFonts w:ascii="Calibri" w:eastAsia="Times New Roman" w:hAnsi="Calibri" w:cs="Arial"/>
          <w:spacing w:val="2"/>
          <w:szCs w:val="24"/>
          <w:lang w:eastAsia="zh-CN"/>
        </w:rPr>
        <w:t xml:space="preserve">ΙΑ.  Για τα νεοπροσλαμβανόμενα άτομα, η εταιρία θα </w:t>
      </w:r>
      <w:proofErr w:type="spellStart"/>
      <w:r w:rsidRPr="00F538D8">
        <w:rPr>
          <w:rFonts w:ascii="Calibri" w:eastAsia="Times New Roman" w:hAnsi="Calibri" w:cs="Arial"/>
          <w:spacing w:val="2"/>
          <w:szCs w:val="24"/>
          <w:lang w:eastAsia="zh-CN"/>
        </w:rPr>
        <w:t>μεριμνεί</w:t>
      </w:r>
      <w:proofErr w:type="spellEnd"/>
      <w:r w:rsidRPr="00F538D8">
        <w:rPr>
          <w:rFonts w:ascii="Calibri" w:eastAsia="Times New Roman" w:hAnsi="Calibri" w:cs="Arial"/>
          <w:spacing w:val="2"/>
          <w:szCs w:val="24"/>
          <w:lang w:eastAsia="zh-CN"/>
        </w:rPr>
        <w:t xml:space="preserve"> ώστε να ενημερώνει το Τμήμα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2"/>
          <w:szCs w:val="24"/>
          <w:lang w:eastAsia="zh-CN"/>
        </w:rPr>
        <w:t xml:space="preserve"> 15 ημέρες </w:t>
      </w:r>
      <w:r w:rsidRPr="00F538D8">
        <w:rPr>
          <w:rFonts w:ascii="Calibri" w:eastAsia="Times New Roman" w:hAnsi="Calibri" w:cs="Arial"/>
          <w:spacing w:val="3"/>
          <w:szCs w:val="24"/>
          <w:lang w:eastAsia="zh-CN"/>
        </w:rPr>
        <w:t>πριν - προκειμένου να ενημερωθούν και να εκπαιδευτούν για τις αρμοδιότητες τους.</w:t>
      </w:r>
    </w:p>
    <w:p w:rsidR="00F538D8" w:rsidRPr="00F538D8" w:rsidRDefault="00F538D8" w:rsidP="00F538D8">
      <w:pPr>
        <w:shd w:val="clear" w:color="auto" w:fill="FFFFFF"/>
        <w:suppressAutoHyphens/>
        <w:spacing w:after="120" w:line="283" w:lineRule="exact"/>
        <w:ind w:right="312"/>
        <w:jc w:val="both"/>
        <w:rPr>
          <w:rFonts w:ascii="Calibri" w:eastAsia="Times New Roman" w:hAnsi="Calibri" w:cs="Arial"/>
          <w:szCs w:val="24"/>
          <w:lang w:eastAsia="zh-CN"/>
        </w:rPr>
      </w:pPr>
      <w:r w:rsidRPr="00F538D8">
        <w:rPr>
          <w:rFonts w:ascii="Calibri" w:eastAsia="Times New Roman" w:hAnsi="Calibri" w:cs="Arial"/>
          <w:spacing w:val="-1"/>
          <w:szCs w:val="24"/>
          <w:lang w:eastAsia="zh-CN"/>
        </w:rPr>
        <w:t xml:space="preserve">ΙΒ.  Να έχει καθορίσει συγκεκριμένο άτομο που θα έχει στην ανώτερη εποπτεία των εργαζόμενων και στο οποίο θα </w:t>
      </w:r>
      <w:r w:rsidRPr="00F538D8">
        <w:rPr>
          <w:rFonts w:ascii="Calibri" w:eastAsia="Times New Roman" w:hAnsi="Calibri" w:cs="Arial"/>
          <w:szCs w:val="24"/>
          <w:lang w:eastAsia="zh-CN"/>
        </w:rPr>
        <w:t xml:space="preserve">απευθύνεται ο Προϊστάμενος του Τμήματος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zCs w:val="24"/>
          <w:lang w:eastAsia="zh-CN"/>
        </w:rPr>
        <w:t xml:space="preserve"> για οποιοδήποτε πρόβλημα ανακύψει και το αντίστροφο.</w:t>
      </w:r>
    </w:p>
    <w:p w:rsidR="00F538D8" w:rsidRPr="00F538D8" w:rsidRDefault="00F538D8" w:rsidP="00F538D8">
      <w:pPr>
        <w:shd w:val="clear" w:color="auto" w:fill="FFFFFF"/>
        <w:suppressAutoHyphens/>
        <w:spacing w:after="120" w:line="283" w:lineRule="exact"/>
        <w:ind w:right="293"/>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ΙΓ. Να ενημερώνεται καθημερινά από τους εργαζόμενους, στην αρχή της βάρδιας, για τυχόν-ύπαρξη προβλημάτων </w:t>
      </w:r>
      <w:r w:rsidRPr="00F538D8">
        <w:rPr>
          <w:rFonts w:ascii="Calibri" w:eastAsia="Times New Roman" w:hAnsi="Calibri" w:cs="Arial"/>
          <w:spacing w:val="-2"/>
          <w:szCs w:val="24"/>
          <w:lang w:eastAsia="zh-CN"/>
        </w:rPr>
        <w:t>υγείας.</w:t>
      </w:r>
    </w:p>
    <w:p w:rsidR="00F538D8" w:rsidRPr="00F538D8" w:rsidRDefault="00F538D8" w:rsidP="00F538D8">
      <w:pPr>
        <w:shd w:val="clear" w:color="auto" w:fill="FFFFFF"/>
        <w:suppressAutoHyphens/>
        <w:spacing w:after="120" w:line="283" w:lineRule="exact"/>
        <w:ind w:right="298"/>
        <w:jc w:val="both"/>
        <w:rPr>
          <w:rFonts w:ascii="Calibri" w:eastAsia="Times New Roman" w:hAnsi="Calibri" w:cs="Arial"/>
          <w:szCs w:val="24"/>
          <w:lang w:eastAsia="zh-CN"/>
        </w:rPr>
      </w:pPr>
      <w:r w:rsidRPr="00F538D8">
        <w:rPr>
          <w:rFonts w:ascii="Calibri" w:eastAsia="Times New Roman" w:hAnsi="Calibri" w:cs="Arial"/>
          <w:spacing w:val="3"/>
          <w:szCs w:val="24"/>
          <w:lang w:eastAsia="zh-CN"/>
        </w:rPr>
        <w:t xml:space="preserve">ΙΔ. Σε περίπτωση που η εταιρεία παραβαίνει τους παραπάνω όρους, το Νοσοκομείο δικαιούται, σύμφωνα με τις </w:t>
      </w:r>
      <w:r w:rsidRPr="00F538D8">
        <w:rPr>
          <w:rFonts w:ascii="Calibri" w:eastAsia="Times New Roman" w:hAnsi="Calibri" w:cs="Arial"/>
          <w:szCs w:val="24"/>
          <w:lang w:eastAsia="zh-CN"/>
        </w:rPr>
        <w:t>κείμενες διατάξεις, να της επιβάλει κυρώσεις ή να διακόψει τη συνεργασία.</w:t>
      </w:r>
    </w:p>
    <w:p w:rsidR="00F538D8" w:rsidRPr="00F538D8" w:rsidRDefault="00F538D8" w:rsidP="00F538D8">
      <w:pPr>
        <w:shd w:val="clear" w:color="auto" w:fill="FFFFFF"/>
        <w:suppressAutoHyphens/>
        <w:spacing w:after="120" w:line="283" w:lineRule="exact"/>
        <w:ind w:right="302"/>
        <w:jc w:val="both"/>
        <w:rPr>
          <w:rFonts w:ascii="Calibri" w:eastAsia="Times New Roman" w:hAnsi="Calibri" w:cs="Arial"/>
          <w:szCs w:val="24"/>
          <w:lang w:eastAsia="zh-CN"/>
        </w:rPr>
      </w:pPr>
      <w:r w:rsidRPr="00F538D8">
        <w:rPr>
          <w:rFonts w:ascii="Calibri" w:eastAsia="Times New Roman" w:hAnsi="Calibri" w:cs="Arial"/>
          <w:spacing w:val="1"/>
          <w:szCs w:val="24"/>
          <w:lang w:eastAsia="zh-CN"/>
        </w:rPr>
        <w:t>ΙΕ. Για την εφαρμογή της υγιεινής, υπεύθυνη απέναντι στο Νοσοκομείο είναι η εταιρεία.</w:t>
      </w:r>
    </w:p>
    <w:p w:rsidR="00F538D8" w:rsidRPr="00F538D8" w:rsidRDefault="00F538D8" w:rsidP="00F538D8">
      <w:pPr>
        <w:shd w:val="clear" w:color="auto" w:fill="FFFFFF"/>
        <w:suppressAutoHyphens/>
        <w:spacing w:after="120" w:line="283" w:lineRule="exact"/>
        <w:ind w:right="293"/>
        <w:jc w:val="both"/>
        <w:rPr>
          <w:rFonts w:ascii="Calibri" w:eastAsia="Times New Roman" w:hAnsi="Calibri" w:cs="Arial"/>
          <w:szCs w:val="24"/>
          <w:lang w:eastAsia="zh-CN"/>
        </w:rPr>
      </w:pPr>
      <w:r w:rsidRPr="00F538D8">
        <w:rPr>
          <w:rFonts w:ascii="Calibri" w:eastAsia="Times New Roman" w:hAnsi="Calibri" w:cs="Arial"/>
          <w:spacing w:val="2"/>
          <w:szCs w:val="24"/>
          <w:lang w:eastAsia="zh-CN"/>
        </w:rPr>
        <w:t xml:space="preserve">ΙΣΤ. Να παρέχει στολή εργασίας που θα είναι σύμφωνη με τα σχέδια και τα χρώματα του Νοσοκομείου και θα </w:t>
      </w:r>
      <w:r w:rsidRPr="00F538D8">
        <w:rPr>
          <w:rFonts w:ascii="Calibri" w:eastAsia="Times New Roman" w:hAnsi="Calibri" w:cs="Arial"/>
          <w:spacing w:val="1"/>
          <w:szCs w:val="24"/>
          <w:lang w:eastAsia="zh-CN"/>
        </w:rPr>
        <w:t xml:space="preserve">υποδεικνύεται από το Τμήμα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1"/>
          <w:szCs w:val="24"/>
          <w:lang w:eastAsia="zh-CN"/>
        </w:rPr>
        <w:t xml:space="preserve">. Θα πρέπει να είναι πάντα καθαρή και να αλλάζει καθημερινά σύμφωνα </w:t>
      </w:r>
      <w:r w:rsidRPr="00F538D8">
        <w:rPr>
          <w:rFonts w:ascii="Calibri" w:eastAsia="Times New Roman" w:hAnsi="Calibri" w:cs="Arial"/>
          <w:spacing w:val="2"/>
          <w:szCs w:val="24"/>
          <w:lang w:eastAsia="zh-CN"/>
        </w:rPr>
        <w:t xml:space="preserve">με τους κανόνες υγιεινής. Η δαπάνη για τη </w:t>
      </w:r>
      <w:r w:rsidRPr="00F538D8">
        <w:rPr>
          <w:rFonts w:ascii="Calibri" w:eastAsia="Times New Roman" w:hAnsi="Calibri" w:cs="Arial"/>
          <w:spacing w:val="-1"/>
          <w:szCs w:val="24"/>
          <w:lang w:eastAsia="zh-CN"/>
        </w:rPr>
        <w:t xml:space="preserve">στολή και το κόστος καθαρισμού της θα επιβαρύνει το ιδιωτικό συνεργείο. Στα αποδυτήρια του προσωπικού θα </w:t>
      </w:r>
      <w:r w:rsidRPr="00F538D8">
        <w:rPr>
          <w:rFonts w:ascii="Calibri" w:eastAsia="Times New Roman" w:hAnsi="Calibri" w:cs="Arial"/>
          <w:spacing w:val="1"/>
          <w:szCs w:val="24"/>
          <w:lang w:eastAsia="zh-CN"/>
        </w:rPr>
        <w:t xml:space="preserve">βρίσκεται πάντα δεύτερη καθαρή στολή κατ' άτομο, προκειμένου να δύναται η άμεση αντικατάσταση της, σε </w:t>
      </w:r>
      <w:r w:rsidRPr="00F538D8">
        <w:rPr>
          <w:rFonts w:ascii="Calibri" w:eastAsia="Times New Roman" w:hAnsi="Calibri" w:cs="Arial"/>
          <w:spacing w:val="-2"/>
          <w:szCs w:val="24"/>
          <w:lang w:eastAsia="zh-CN"/>
        </w:rPr>
        <w:t xml:space="preserve">περίπτωση που τύχει για κάποιο λόγο να λερωθεί. Το Τμήμα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2"/>
          <w:szCs w:val="24"/>
          <w:lang w:eastAsia="zh-CN"/>
        </w:rPr>
        <w:t xml:space="preserve"> </w:t>
      </w:r>
      <w:r w:rsidRPr="00F538D8">
        <w:rPr>
          <w:rFonts w:ascii="Calibri" w:eastAsia="Times New Roman" w:hAnsi="Calibri" w:cs="Arial"/>
          <w:spacing w:val="-2"/>
          <w:szCs w:val="24"/>
          <w:lang w:eastAsia="zh-CN"/>
        </w:rPr>
        <w:t xml:space="preserve">θα προσδιορίζει την ανάγκη χρήσεως </w:t>
      </w:r>
      <w:r w:rsidRPr="00F538D8">
        <w:rPr>
          <w:rFonts w:ascii="Calibri" w:eastAsia="Times New Roman" w:hAnsi="Calibri" w:cs="Arial"/>
          <w:szCs w:val="24"/>
          <w:lang w:eastAsia="zh-CN"/>
        </w:rPr>
        <w:t>γαντιών-σκούφων κεφαλής ή άλλων μέτρων προστασίας.</w:t>
      </w:r>
    </w:p>
    <w:p w:rsidR="00F538D8" w:rsidRPr="00F538D8" w:rsidRDefault="00F538D8" w:rsidP="00F538D8">
      <w:pPr>
        <w:shd w:val="clear" w:color="auto" w:fill="FFFFFF"/>
        <w:suppressAutoHyphens/>
        <w:spacing w:after="120" w:line="283" w:lineRule="exact"/>
        <w:ind w:right="302"/>
        <w:jc w:val="both"/>
        <w:rPr>
          <w:rFonts w:ascii="Calibri" w:eastAsia="Times New Roman" w:hAnsi="Calibri" w:cs="Arial"/>
          <w:szCs w:val="24"/>
          <w:lang w:eastAsia="zh-CN"/>
        </w:rPr>
      </w:pPr>
      <w:r w:rsidRPr="00F538D8">
        <w:rPr>
          <w:rFonts w:ascii="Calibri" w:eastAsia="Times New Roman" w:hAnsi="Calibri" w:cs="Arial"/>
          <w:spacing w:val="2"/>
          <w:szCs w:val="24"/>
          <w:lang w:eastAsia="zh-CN"/>
        </w:rPr>
        <w:t xml:space="preserve">ΙΖ. Ο ανάδοχος θα είναι υπεύθυνος για την αποκατάσταση κάθε είδους ζημιάς η βλάβης που θα προκληθεί στο </w:t>
      </w:r>
      <w:r w:rsidRPr="00F538D8">
        <w:rPr>
          <w:rFonts w:ascii="Calibri" w:eastAsia="Times New Roman" w:hAnsi="Calibri" w:cs="Arial"/>
          <w:spacing w:val="1"/>
          <w:szCs w:val="24"/>
          <w:lang w:eastAsia="zh-CN"/>
        </w:rPr>
        <w:t>προσωπικό ή στις εγκαταστάσεις του Νοσοκομείου εφόσον οφείλεται σε υπαιτιότητα των υπαλλήλων του.</w:t>
      </w:r>
    </w:p>
    <w:p w:rsidR="00F538D8" w:rsidRPr="00F538D8" w:rsidRDefault="00F538D8" w:rsidP="00F538D8">
      <w:pPr>
        <w:shd w:val="clear" w:color="auto" w:fill="FFFFFF"/>
        <w:suppressAutoHyphens/>
        <w:spacing w:before="331" w:after="200" w:line="240" w:lineRule="auto"/>
        <w:ind w:left="426" w:hanging="426"/>
        <w:contextualSpacing/>
        <w:jc w:val="center"/>
        <w:rPr>
          <w:rFonts w:ascii="Calibri" w:eastAsia="Times New Roman" w:hAnsi="Calibri" w:cs="Calibri"/>
          <w:szCs w:val="24"/>
          <w:lang w:eastAsia="zh-CN"/>
        </w:rPr>
      </w:pPr>
      <w:r w:rsidRPr="00F538D8">
        <w:rPr>
          <w:rFonts w:ascii="Calibri" w:eastAsia="Times New Roman" w:hAnsi="Calibri" w:cs="Calibri"/>
          <w:b/>
          <w:bCs/>
          <w:szCs w:val="24"/>
          <w:lang w:eastAsia="zh-CN"/>
        </w:rPr>
        <w:t>ΓΕΝΙΚΟΤΕΡΑ ΚΑΘΗΚΟΝΤΑ ΥΠΑΛΛΗΛΩΝ</w:t>
      </w:r>
    </w:p>
    <w:p w:rsidR="00F538D8" w:rsidRPr="00F538D8" w:rsidRDefault="00F538D8" w:rsidP="00F538D8">
      <w:pPr>
        <w:widowControl w:val="0"/>
        <w:shd w:val="clear" w:color="auto" w:fill="FFFFFF"/>
        <w:suppressAutoHyphens/>
        <w:autoSpaceDE w:val="0"/>
        <w:autoSpaceDN w:val="0"/>
        <w:adjustRightInd w:val="0"/>
        <w:spacing w:before="341" w:after="0" w:line="283" w:lineRule="exact"/>
        <w:jc w:val="both"/>
        <w:rPr>
          <w:rFonts w:ascii="Calibri" w:eastAsia="Times New Roman" w:hAnsi="Calibri" w:cs="Arial"/>
          <w:spacing w:val="-16"/>
          <w:szCs w:val="24"/>
          <w:lang w:eastAsia="zh-CN"/>
        </w:rPr>
      </w:pPr>
      <w:r w:rsidRPr="00F538D8">
        <w:rPr>
          <w:rFonts w:ascii="Calibri" w:eastAsia="Times New Roman" w:hAnsi="Calibri" w:cs="Arial"/>
          <w:spacing w:val="1"/>
          <w:szCs w:val="24"/>
          <w:lang w:eastAsia="zh-CN"/>
        </w:rPr>
        <w:t xml:space="preserve">Α.  Τα ακριβή καθήκοντα της κάθε ειδικότητας καθορίζονται σύμφωνα με τις ανάγκες και τη λειτουργία του </w:t>
      </w:r>
      <w:r w:rsidRPr="00F538D8">
        <w:rPr>
          <w:rFonts w:ascii="Calibri" w:eastAsia="Times New Roman" w:hAnsi="Calibri" w:cs="Arial"/>
          <w:szCs w:val="24"/>
          <w:lang w:eastAsia="zh-CN"/>
        </w:rPr>
        <w:t xml:space="preserve">Τμήματος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zCs w:val="24"/>
          <w:lang w:eastAsia="zh-CN"/>
        </w:rPr>
        <w:t>, τον Οργανισμό του Νοσοκομείου και κάθε ισχύουσα νομοθεσία.</w:t>
      </w: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pacing w:val="-11"/>
          <w:szCs w:val="24"/>
          <w:lang w:eastAsia="zh-CN"/>
        </w:rPr>
      </w:pPr>
      <w:r w:rsidRPr="00F538D8">
        <w:rPr>
          <w:rFonts w:ascii="Calibri" w:eastAsia="Times New Roman" w:hAnsi="Calibri" w:cs="Arial"/>
          <w:spacing w:val="1"/>
          <w:szCs w:val="24"/>
          <w:lang w:eastAsia="zh-CN"/>
        </w:rPr>
        <w:t xml:space="preserve">Β.   Οι καθημερινές συστάσεις και εντολές θα δίνονται από τους άμεσους Υπεύθυνους και τον Προϊστάμενο του Τμήματος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1"/>
          <w:szCs w:val="24"/>
          <w:lang w:eastAsia="zh-CN"/>
        </w:rPr>
        <w:t>.</w:t>
      </w: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pacing w:val="5"/>
          <w:szCs w:val="24"/>
          <w:lang w:eastAsia="zh-CN"/>
        </w:rPr>
      </w:pPr>
      <w:r w:rsidRPr="00F538D8">
        <w:rPr>
          <w:rFonts w:ascii="Calibri" w:eastAsia="Times New Roman" w:hAnsi="Calibri" w:cs="Arial"/>
          <w:spacing w:val="2"/>
          <w:szCs w:val="24"/>
          <w:lang w:eastAsia="zh-CN"/>
        </w:rPr>
        <w:t xml:space="preserve">Γ.  Τον καθημερινό έλεγχο του τρόπου εργασίας στο Τμήμα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pacing w:val="2"/>
          <w:szCs w:val="24"/>
          <w:lang w:eastAsia="zh-CN"/>
        </w:rPr>
        <w:t xml:space="preserve"> θα έχουν οι άμεσοι Υπεύθυνοι σε </w:t>
      </w:r>
      <w:r w:rsidRPr="00F538D8">
        <w:rPr>
          <w:rFonts w:ascii="Calibri" w:eastAsia="Times New Roman" w:hAnsi="Calibri" w:cs="Arial"/>
          <w:spacing w:val="7"/>
          <w:szCs w:val="24"/>
          <w:lang w:eastAsia="zh-CN"/>
        </w:rPr>
        <w:t xml:space="preserve">συνεργασία με τον Προϊστάμενο του Τμήματος. Παράπονα ή αρνητικές εκθέσεις </w:t>
      </w:r>
      <w:r w:rsidRPr="00F538D8">
        <w:rPr>
          <w:rFonts w:ascii="Calibri" w:eastAsia="Times New Roman" w:hAnsi="Calibri" w:cs="Arial"/>
          <w:spacing w:val="7"/>
          <w:szCs w:val="24"/>
          <w:lang w:eastAsia="zh-CN"/>
        </w:rPr>
        <w:lastRenderedPageBreak/>
        <w:t xml:space="preserve">αξιολόγησης του </w:t>
      </w:r>
      <w:r w:rsidRPr="00F538D8">
        <w:rPr>
          <w:rFonts w:ascii="Calibri" w:eastAsia="Times New Roman" w:hAnsi="Calibri" w:cs="Arial"/>
          <w:spacing w:val="5"/>
          <w:szCs w:val="24"/>
          <w:lang w:eastAsia="zh-CN"/>
        </w:rPr>
        <w:t xml:space="preserve">Προϊσταμένου για την συμπεριφορά των υπαλλήλων θα αναφέρονται στη Διοίκηση και ανάλογα τη </w:t>
      </w:r>
      <w:r w:rsidRPr="00F538D8">
        <w:rPr>
          <w:rFonts w:ascii="Calibri" w:eastAsia="Times New Roman" w:hAnsi="Calibri" w:cs="Arial"/>
          <w:spacing w:val="7"/>
          <w:szCs w:val="24"/>
          <w:lang w:eastAsia="zh-CN"/>
        </w:rPr>
        <w:t xml:space="preserve">βαρύτητα  της καταγγελίας η Διοίκηση του Νοσοκομείου έχει το δικαίωμα να επιβάλει χρηματικά </w:t>
      </w:r>
      <w:r w:rsidRPr="00F538D8">
        <w:rPr>
          <w:rFonts w:ascii="Calibri" w:eastAsia="Times New Roman" w:hAnsi="Calibri" w:cs="Arial"/>
          <w:szCs w:val="24"/>
          <w:lang w:eastAsia="zh-CN"/>
        </w:rPr>
        <w:t>πρόστιμα στην εταιρεία.</w:t>
      </w: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zCs w:val="24"/>
          <w:lang w:eastAsia="zh-CN"/>
        </w:rPr>
      </w:pPr>
      <w:r w:rsidRPr="00F538D8">
        <w:rPr>
          <w:rFonts w:ascii="Calibri" w:eastAsia="Times New Roman" w:hAnsi="Calibri" w:cs="Arial"/>
          <w:spacing w:val="10"/>
          <w:szCs w:val="24"/>
          <w:lang w:eastAsia="zh-CN"/>
        </w:rPr>
        <w:t xml:space="preserve">Δ. Οι υπάλληλοι της εταιρείας οφείλουν να εκτελούν και να υλοποιούν κάθε οδηγία του τμήματος </w:t>
      </w:r>
      <w:r w:rsidRPr="00F538D8">
        <w:rPr>
          <w:rFonts w:ascii="Calibri" w:eastAsia="Times New Roman" w:hAnsi="Calibri" w:cs="Arial"/>
          <w:spacing w:val="3"/>
          <w:szCs w:val="24"/>
          <w:lang w:eastAsia="zh-CN"/>
        </w:rPr>
        <w:t>Επιστασίας και Ιματισμού</w:t>
      </w:r>
      <w:r w:rsidRPr="00F538D8">
        <w:rPr>
          <w:rFonts w:ascii="Calibri" w:eastAsia="Times New Roman" w:hAnsi="Calibri" w:cs="Arial"/>
          <w:szCs w:val="24"/>
          <w:lang w:eastAsia="zh-CN"/>
        </w:rPr>
        <w:t xml:space="preserve">, ώστε να περιοριστεί η απώλεια - καταστροφή του εξοπλισμού του Τμήματος. </w:t>
      </w: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zCs w:val="24"/>
          <w:lang w:eastAsia="zh-CN"/>
        </w:rPr>
      </w:pPr>
      <w:r w:rsidRPr="00F538D8">
        <w:rPr>
          <w:rFonts w:ascii="Calibri" w:eastAsia="Times New Roman" w:hAnsi="Calibri" w:cs="Arial"/>
          <w:szCs w:val="24"/>
          <w:lang w:eastAsia="zh-CN"/>
        </w:rPr>
        <w:t xml:space="preserve">Θα πρέπει να λαμβάνεται υπόψη ότι ο εξοπλισμός του Νοσοκομείου, αποτελεί Δημόσια περιουσία, και πράξεις ή παραλήψεις </w:t>
      </w:r>
      <w:r w:rsidRPr="00F538D8">
        <w:rPr>
          <w:rFonts w:ascii="Calibri" w:eastAsia="Times New Roman" w:hAnsi="Calibri" w:cs="Arial"/>
          <w:spacing w:val="7"/>
          <w:szCs w:val="24"/>
          <w:lang w:eastAsia="zh-CN"/>
        </w:rPr>
        <w:t xml:space="preserve">που έχουν ως συνέπεια την απώλεια ή την καταστροφή τους αποτελούν αδίκημα. Ως εκ τούτου η </w:t>
      </w:r>
      <w:r w:rsidRPr="00F538D8">
        <w:rPr>
          <w:rFonts w:ascii="Calibri" w:eastAsia="Times New Roman" w:hAnsi="Calibri" w:cs="Arial"/>
          <w:szCs w:val="24"/>
          <w:lang w:eastAsia="zh-CN"/>
        </w:rPr>
        <w:t xml:space="preserve">διαχείριση τους θα πρέπει να γίνεται με την δέουσα δεοντολογία, προσοχή, και ευθιξία από όλους. </w:t>
      </w: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zCs w:val="24"/>
          <w:lang w:eastAsia="zh-CN"/>
        </w:rPr>
      </w:pP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zCs w:val="24"/>
          <w:lang w:eastAsia="zh-CN"/>
        </w:rPr>
      </w:pPr>
    </w:p>
    <w:p w:rsidR="00F538D8" w:rsidRPr="00F538D8" w:rsidRDefault="00F538D8" w:rsidP="00F538D8">
      <w:pPr>
        <w:widowControl w:val="0"/>
        <w:shd w:val="clear" w:color="auto" w:fill="FFFFFF"/>
        <w:suppressAutoHyphens/>
        <w:autoSpaceDE w:val="0"/>
        <w:autoSpaceDN w:val="0"/>
        <w:adjustRightInd w:val="0"/>
        <w:spacing w:after="0" w:line="283" w:lineRule="exact"/>
        <w:jc w:val="both"/>
        <w:rPr>
          <w:rFonts w:ascii="Calibri" w:eastAsia="Times New Roman" w:hAnsi="Calibri" w:cs="Arial"/>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60" w:line="240" w:lineRule="auto"/>
        <w:jc w:val="both"/>
        <w:rPr>
          <w:rFonts w:ascii="Calibri" w:eastAsia="Times New Roman" w:hAnsi="Calibri" w:cs="Arial"/>
          <w:b/>
          <w:color w:val="002060"/>
          <w:lang w:eastAsia="zh-CN"/>
        </w:rPr>
      </w:pPr>
      <w:r w:rsidRPr="00F538D8">
        <w:rPr>
          <w:rFonts w:ascii="Calibri" w:eastAsia="Times New Roman" w:hAnsi="Calibri" w:cs="Arial"/>
          <w:b/>
          <w:color w:val="002060"/>
          <w:lang w:eastAsia="zh-CN"/>
        </w:rPr>
        <w:t>ΜΕΡΟΣ Β - ΟΙΚΟΝΟΜΙΚΟ ΑΝΤΙΚΕΙΜΕΝΟ ΤΗΣ ΣΥΜΒΑΣΗΣ</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p>
    <w:p w:rsidR="00F538D8" w:rsidRPr="00F538D8" w:rsidRDefault="00F538D8" w:rsidP="00F538D8">
      <w:pPr>
        <w:suppressAutoHyphens/>
        <w:spacing w:after="60" w:line="240" w:lineRule="auto"/>
        <w:jc w:val="both"/>
        <w:rPr>
          <w:rFonts w:ascii="Calibri" w:eastAsia="Times New Roman" w:hAnsi="Calibri" w:cs="Calibri"/>
          <w:lang w:eastAsia="el-GR"/>
        </w:rPr>
      </w:pPr>
      <w:r w:rsidRPr="00F538D8">
        <w:rPr>
          <w:rFonts w:ascii="Calibri" w:eastAsia="Times New Roman" w:hAnsi="Calibri" w:cs="Calibri"/>
          <w:lang w:eastAsia="el-GR"/>
        </w:rPr>
        <w:t>Χρηματοδότηση: Φορέας χρηματοδότησης της παρούσας σύμβασης είναι το Νοσοκομείο Αγίου Νικολάου.</w:t>
      </w:r>
    </w:p>
    <w:p w:rsidR="00F538D8" w:rsidRPr="00F538D8" w:rsidRDefault="00F538D8" w:rsidP="00F538D8">
      <w:pPr>
        <w:suppressAutoHyphens/>
        <w:spacing w:after="60" w:line="240" w:lineRule="auto"/>
        <w:jc w:val="both"/>
        <w:rPr>
          <w:rFonts w:ascii="Calibri" w:eastAsia="Times New Roman" w:hAnsi="Calibri" w:cs="Calibri"/>
          <w:lang w:eastAsia="el-GR"/>
        </w:rPr>
      </w:pPr>
    </w:p>
    <w:p w:rsidR="00F538D8" w:rsidRPr="00F538D8" w:rsidRDefault="00F538D8" w:rsidP="00F538D8">
      <w:pPr>
        <w:suppressAutoHyphens/>
        <w:spacing w:after="6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Η δαπάνη για την εν λόγω σύμβαση βαρύνει την με Κ.Α.: 0419 σχετική πίστωση του τακτικού προϋπολογισμού του οικονομικού έτους 2026 - 2027 του Φορέα.</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p>
    <w:p w:rsidR="00F538D8" w:rsidRPr="00F538D8" w:rsidRDefault="00F538D8" w:rsidP="00F538D8">
      <w:pPr>
        <w:suppressAutoHyphens/>
        <w:spacing w:after="60" w:line="240" w:lineRule="auto"/>
        <w:jc w:val="both"/>
        <w:rPr>
          <w:rFonts w:ascii="Calibri" w:eastAsia="Times New Roman" w:hAnsi="Calibri" w:cs="Arial"/>
          <w:szCs w:val="24"/>
          <w:lang w:eastAsia="zh-CN"/>
        </w:rPr>
      </w:pPr>
      <w:r w:rsidRPr="00F538D8">
        <w:rPr>
          <w:rFonts w:ascii="Calibri" w:eastAsia="Times New Roman" w:hAnsi="Calibri" w:cs="Calibri"/>
          <w:szCs w:val="24"/>
          <w:lang w:eastAsia="zh-CN"/>
        </w:rPr>
        <w:t>Η εκτιμώμενη αξία της σύμβασης ανέρχεται στο ποσό των 71.918,52 € μη συμπεριλαμβανομένου ΦΠΑ 24 % (εκτιμώμενη αξία συμπεριλαμβανομένου ΦΠΑ: 89.178,96 €)   ΦΠΑ 17.260,44 €, και αφορά 3 άτομα, για 26 ημέρες μηνιαίως, για ένα έτος εξαιρουμένων των αργιών και των Κυριακών .</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Ο προϋπολογισμός της εν λόγω διαδικασίας παρουσιάζεται αυξημένος σε σχέση με την αντίστοιχο προηγούμενο διαγωνισμό, λόγω των διαδοχικών αναπροσαρμογών των κατώτατων ημερομισθίων.</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r w:rsidRPr="00F538D8">
        <w:rPr>
          <w:rFonts w:ascii="Calibri" w:eastAsia="SimSun" w:hAnsi="Calibri" w:cs="Calibri"/>
          <w:lang w:eastAsia="zh-CN"/>
        </w:rPr>
        <w:t xml:space="preserve">Αξία δικαιώματος προαίρεσης </w:t>
      </w:r>
      <w:r w:rsidRPr="00F538D8">
        <w:rPr>
          <w:rFonts w:ascii="Calibri" w:eastAsia="Times New Roman" w:hAnsi="Calibri" w:cs="Calibri"/>
          <w:szCs w:val="24"/>
          <w:lang w:eastAsia="zh-CN"/>
        </w:rPr>
        <w:t>71.918,52 € μη συμπεριλαμβανομένου ΦΠΑ 24 % (εκτιμώμενη αξία συμπεριλαμβανομένου ΦΠΑ: 89.178,96 €)   ΦΠΑ 17.260,44 €.</w:t>
      </w:r>
    </w:p>
    <w:p w:rsidR="00F538D8" w:rsidRPr="00F538D8" w:rsidRDefault="00F538D8" w:rsidP="00F538D8">
      <w:pPr>
        <w:autoSpaceDE w:val="0"/>
        <w:spacing w:after="6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Default="00F538D8" w:rsidP="00F538D8">
      <w:pPr>
        <w:suppressAutoHyphens/>
        <w:spacing w:after="0" w:line="240" w:lineRule="auto"/>
        <w:jc w:val="both"/>
        <w:rPr>
          <w:rFonts w:ascii="Calibri" w:eastAsia="Times New Roman" w:hAnsi="Calibri" w:cs="Calibri"/>
          <w:szCs w:val="24"/>
          <w:lang w:eastAsia="zh-CN"/>
        </w:rPr>
      </w:pPr>
    </w:p>
    <w:p w:rsidR="00B359D6" w:rsidRDefault="00B359D6" w:rsidP="00F538D8">
      <w:pPr>
        <w:suppressAutoHyphens/>
        <w:spacing w:after="0" w:line="240" w:lineRule="auto"/>
        <w:jc w:val="both"/>
        <w:rPr>
          <w:rFonts w:ascii="Calibri" w:eastAsia="Times New Roman" w:hAnsi="Calibri" w:cs="Calibri"/>
          <w:szCs w:val="24"/>
          <w:lang w:eastAsia="zh-CN"/>
        </w:rPr>
      </w:pPr>
    </w:p>
    <w:p w:rsidR="00B359D6" w:rsidRDefault="00B359D6" w:rsidP="00F538D8">
      <w:pPr>
        <w:suppressAutoHyphens/>
        <w:spacing w:after="0" w:line="240" w:lineRule="auto"/>
        <w:jc w:val="both"/>
        <w:rPr>
          <w:rFonts w:ascii="Calibri" w:eastAsia="Times New Roman" w:hAnsi="Calibri" w:cs="Calibri"/>
          <w:szCs w:val="24"/>
          <w:lang w:eastAsia="zh-CN"/>
        </w:rPr>
      </w:pPr>
    </w:p>
    <w:p w:rsidR="00B359D6" w:rsidRPr="00F538D8" w:rsidRDefault="00B359D6"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Arial" w:eastAsia="Times New Roman" w:hAnsi="Arial" w:cs="Arial"/>
          <w:b/>
          <w:color w:val="002060"/>
          <w:sz w:val="24"/>
          <w:lang w:eastAsia="zh-CN"/>
        </w:rPr>
      </w:pPr>
      <w:bookmarkStart w:id="2" w:name="_Toc170462494"/>
      <w:r w:rsidRPr="00F538D8">
        <w:rPr>
          <w:rFonts w:ascii="Calibri" w:eastAsia="Times New Roman" w:hAnsi="Calibri" w:cs="Arial"/>
          <w:b/>
          <w:color w:val="002060"/>
          <w:sz w:val="24"/>
          <w:lang w:eastAsia="zh-CN"/>
        </w:rPr>
        <w:lastRenderedPageBreak/>
        <w:t>ΠΑΡΑΡΤΗΜΑ ΙΙ – ΕΕΕΣ</w:t>
      </w:r>
      <w:bookmarkEnd w:id="2"/>
      <w:r w:rsidRPr="00F538D8">
        <w:rPr>
          <w:rFonts w:ascii="Calibri" w:eastAsia="Times New Roman" w:hAnsi="Calibri" w:cs="Arial"/>
          <w:b/>
          <w:color w:val="002060"/>
          <w:sz w:val="24"/>
          <w:lang w:eastAsia="zh-CN"/>
        </w:rPr>
        <w:t xml:space="preserve">  </w:t>
      </w:r>
    </w:p>
    <w:p w:rsidR="00F538D8" w:rsidRPr="00F538D8" w:rsidRDefault="00F538D8" w:rsidP="00F538D8">
      <w:pPr>
        <w:spacing w:after="0" w:line="259" w:lineRule="exact"/>
        <w:ind w:left="20" w:right="20"/>
        <w:jc w:val="both"/>
        <w:rPr>
          <w:rFonts w:ascii="Calibri" w:eastAsia="Arial" w:hAnsi="Calibri" w:cs="Calibri"/>
          <w:lang w:eastAsia="el-GR"/>
        </w:rPr>
      </w:pPr>
      <w:r w:rsidRPr="00F538D8">
        <w:rPr>
          <w:rFonts w:ascii="Calibri" w:eastAsia="Arial" w:hAnsi="Calibri" w:cs="Calibri"/>
          <w:lang w:eastAsia="el-GR"/>
        </w:rPr>
        <w:t xml:space="preserve">Η Αναθέτουσα αρχή συντάσσει με τη χρήση της υπηρεσίας </w:t>
      </w:r>
      <w:proofErr w:type="spellStart"/>
      <w:r w:rsidRPr="00F538D8">
        <w:rPr>
          <w:rFonts w:ascii="Calibri" w:eastAsia="Arial" w:hAnsi="Calibri" w:cs="Calibri"/>
          <w:lang w:eastAsia="el-GR"/>
        </w:rPr>
        <w:t>eΕΕΕΣ</w:t>
      </w:r>
      <w:proofErr w:type="spellEnd"/>
      <w:r w:rsidRPr="00F538D8">
        <w:rPr>
          <w:rFonts w:ascii="Calibri" w:eastAsia="Arial" w:hAnsi="Calibri" w:cs="Calibri"/>
          <w:lang w:eastAsia="el-GR"/>
        </w:rPr>
        <w:t xml:space="preserve">,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sidRPr="00F538D8">
        <w:rPr>
          <w:rFonts w:ascii="Calibri" w:eastAsia="Arial" w:hAnsi="Calibri" w:cs="Calibri"/>
          <w:lang w:val="en-US" w:eastAsia="el-GR"/>
        </w:rPr>
        <w:t>PDF</w:t>
      </w:r>
      <w:r w:rsidRPr="00F538D8">
        <w:rPr>
          <w:rFonts w:ascii="Calibri" w:eastAsia="Arial" w:hAnsi="Calibri" w:cs="Calibri"/>
          <w:lang w:eastAsia="el-GR"/>
        </w:rPr>
        <w:t xml:space="preserve">, ψηφιακά υπογεγραμμένο, αναρτάται ξεχωριστά ως αναπόσπαστο μέρος της διακήρυξης. Το αρχείο </w:t>
      </w:r>
      <w:r w:rsidRPr="00F538D8">
        <w:rPr>
          <w:rFonts w:ascii="Calibri" w:eastAsia="Arial" w:hAnsi="Calibri" w:cs="Calibri"/>
          <w:lang w:val="en-US" w:eastAsia="el-GR"/>
        </w:rPr>
        <w:t>XML</w:t>
      </w:r>
      <w:r w:rsidRPr="00F538D8">
        <w:rPr>
          <w:rFonts w:ascii="Calibri" w:eastAsia="Arial" w:hAnsi="Calibri" w:cs="Calibri"/>
          <w:lang w:eastAsia="el-GR"/>
        </w:rPr>
        <w:t xml:space="preserve"> αναρτάται για την διευκόλυνση των οικονομικών φορέων προκειμένου να συντάξουν μέσω της υπηρεσίας </w:t>
      </w:r>
      <w:proofErr w:type="spellStart"/>
      <w:r w:rsidRPr="00F538D8">
        <w:rPr>
          <w:rFonts w:ascii="Calibri" w:eastAsia="Arial" w:hAnsi="Calibri" w:cs="Calibri"/>
          <w:lang w:eastAsia="el-GR"/>
        </w:rPr>
        <w:t>eΕΕΕΣ</w:t>
      </w:r>
      <w:proofErr w:type="spellEnd"/>
      <w:r w:rsidRPr="00F538D8">
        <w:rPr>
          <w:rFonts w:ascii="Calibri" w:eastAsia="Arial" w:hAnsi="Calibri" w:cs="Calibri"/>
          <w:lang w:eastAsia="el-GR"/>
        </w:rPr>
        <w:t xml:space="preserve"> της ΕΕ τη σχετική απάντησή τους. Οι προσφέροντες συμπληρώνουν το σχετικό πρότυπο ΕΕΕΣ το οποίο έχει αναρτηθεί, σε μορφή αρχείων τύπου </w:t>
      </w:r>
      <w:r w:rsidRPr="00F538D8">
        <w:rPr>
          <w:rFonts w:ascii="Calibri" w:eastAsia="Arial" w:hAnsi="Calibri" w:cs="Calibri"/>
          <w:lang w:val="en-US" w:eastAsia="el-GR"/>
        </w:rPr>
        <w:t>XML</w:t>
      </w:r>
      <w:r w:rsidRPr="00F538D8">
        <w:rPr>
          <w:rFonts w:ascii="Calibri" w:eastAsia="Arial" w:hAnsi="Calibri" w:cs="Calibri"/>
          <w:lang w:eastAsia="el-GR"/>
        </w:rPr>
        <w:t xml:space="preserve"> και </w:t>
      </w:r>
      <w:r w:rsidRPr="00F538D8">
        <w:rPr>
          <w:rFonts w:ascii="Calibri" w:eastAsia="Arial" w:hAnsi="Calibri" w:cs="Calibri"/>
          <w:lang w:val="en-US" w:eastAsia="el-GR"/>
        </w:rPr>
        <w:t>PDF</w:t>
      </w:r>
      <w:r w:rsidRPr="00F538D8">
        <w:rPr>
          <w:rFonts w:ascii="Calibri" w:eastAsia="Arial" w:hAnsi="Calibri" w:cs="Calibri"/>
          <w:lang w:eastAsia="el-GR"/>
        </w:rPr>
        <w:t xml:space="preserve">, στη διαδικτυακή πύλη </w:t>
      </w:r>
      <w:hyperlink r:id="rId7" w:history="1">
        <w:r w:rsidRPr="00F538D8">
          <w:rPr>
            <w:rFonts w:ascii="Calibri" w:eastAsia="Arial" w:hAnsi="Calibri" w:cs="Calibri"/>
            <w:color w:val="0000FF"/>
            <w:u w:val="single"/>
            <w:lang w:val="en-US" w:eastAsia="el-GR"/>
          </w:rPr>
          <w:t>www</w:t>
        </w:r>
        <w:r w:rsidRPr="00F538D8">
          <w:rPr>
            <w:rFonts w:ascii="Calibri" w:eastAsia="Arial" w:hAnsi="Calibri" w:cs="Calibri"/>
            <w:color w:val="0000FF"/>
            <w:u w:val="single"/>
            <w:lang w:eastAsia="el-GR"/>
          </w:rPr>
          <w:t>.</w:t>
        </w:r>
        <w:proofErr w:type="spellStart"/>
        <w:r w:rsidRPr="00F538D8">
          <w:rPr>
            <w:rFonts w:ascii="Calibri" w:eastAsia="Arial" w:hAnsi="Calibri" w:cs="Calibri"/>
            <w:color w:val="0000FF"/>
            <w:u w:val="single"/>
            <w:lang w:val="en-US" w:eastAsia="el-GR"/>
          </w:rPr>
          <w:t>promitheus</w:t>
        </w:r>
        <w:proofErr w:type="spellEnd"/>
        <w:r w:rsidRPr="00F538D8">
          <w:rPr>
            <w:rFonts w:ascii="Calibri" w:eastAsia="Arial" w:hAnsi="Calibri" w:cs="Calibri"/>
            <w:color w:val="0000FF"/>
            <w:u w:val="single"/>
            <w:lang w:eastAsia="el-GR"/>
          </w:rPr>
          <w:t>.</w:t>
        </w:r>
        <w:r w:rsidRPr="00F538D8">
          <w:rPr>
            <w:rFonts w:ascii="Calibri" w:eastAsia="Arial" w:hAnsi="Calibri" w:cs="Calibri"/>
            <w:color w:val="0000FF"/>
            <w:u w:val="single"/>
            <w:lang w:val="en-US" w:eastAsia="el-GR"/>
          </w:rPr>
          <w:t>gov</w:t>
        </w:r>
        <w:r w:rsidRPr="00F538D8">
          <w:rPr>
            <w:rFonts w:ascii="Calibri" w:eastAsia="Arial" w:hAnsi="Calibri" w:cs="Calibri"/>
            <w:color w:val="0000FF"/>
            <w:u w:val="single"/>
            <w:lang w:eastAsia="el-GR"/>
          </w:rPr>
          <w:t>.</w:t>
        </w:r>
        <w:r w:rsidRPr="00F538D8">
          <w:rPr>
            <w:rFonts w:ascii="Calibri" w:eastAsia="Arial" w:hAnsi="Calibri" w:cs="Calibri"/>
            <w:color w:val="0000FF"/>
            <w:u w:val="single"/>
            <w:lang w:val="en-US" w:eastAsia="el-GR"/>
          </w:rPr>
          <w:t>gr</w:t>
        </w:r>
      </w:hyperlink>
      <w:r w:rsidRPr="00F538D8">
        <w:rPr>
          <w:rFonts w:ascii="Calibri" w:eastAsia="Arial" w:hAnsi="Calibri" w:cs="Calibri"/>
          <w:lang w:eastAsia="el-GR"/>
        </w:rPr>
        <w:t xml:space="preserve"> του ΕΣΗΔΗΣ και αποτελεί αναπόσπαστο τμήμα της διακήρυξης. Πρόκειται για υπεύθυνη δήλωση της </w:t>
      </w:r>
      <w:proofErr w:type="spellStart"/>
      <w:r w:rsidRPr="00F538D8">
        <w:rPr>
          <w:rFonts w:ascii="Calibri" w:eastAsia="Arial" w:hAnsi="Calibri" w:cs="Calibri"/>
          <w:lang w:eastAsia="el-GR"/>
        </w:rPr>
        <w:t>καταλληλότητας</w:t>
      </w:r>
      <w:proofErr w:type="spellEnd"/>
      <w:r w:rsidRPr="00F538D8">
        <w:rPr>
          <w:rFonts w:ascii="Calibri" w:eastAsia="Arial" w:hAnsi="Calibri" w:cs="Calibri"/>
          <w:lang w:eastAsia="el-GR"/>
        </w:rPr>
        <w:t>,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rsidR="00F538D8" w:rsidRPr="00F538D8" w:rsidRDefault="00F538D8" w:rsidP="00F538D8">
      <w:pPr>
        <w:numPr>
          <w:ilvl w:val="0"/>
          <w:numId w:val="22"/>
        </w:numPr>
        <w:suppressAutoHyphens/>
        <w:spacing w:after="0" w:line="259" w:lineRule="exact"/>
        <w:ind w:right="20"/>
        <w:jc w:val="both"/>
        <w:rPr>
          <w:rFonts w:ascii="Calibri" w:eastAsia="Calibri" w:hAnsi="Calibri" w:cs="Calibri"/>
          <w:lang w:eastAsia="el-GR"/>
        </w:rPr>
      </w:pPr>
      <w:r w:rsidRPr="00F538D8">
        <w:rPr>
          <w:rFonts w:ascii="Calibri" w:eastAsia="Calibri" w:hAnsi="Calibri" w:cs="Calibri"/>
          <w:lang w:eastAsia="el-GR"/>
        </w:rPr>
        <w:t>Δεν βρίσκονται σε μία από τις καταστάσεις για τις οποίες είναι δυνατόν να αποκλειστούν από τη σύναψη δημόσιας σύμβασης.</w:t>
      </w:r>
    </w:p>
    <w:p w:rsidR="00F538D8" w:rsidRPr="00F538D8" w:rsidRDefault="00F538D8" w:rsidP="00F538D8">
      <w:pPr>
        <w:numPr>
          <w:ilvl w:val="0"/>
          <w:numId w:val="22"/>
        </w:numPr>
        <w:suppressAutoHyphens/>
        <w:spacing w:after="0" w:line="259" w:lineRule="exact"/>
        <w:ind w:right="20"/>
        <w:jc w:val="both"/>
        <w:rPr>
          <w:rFonts w:ascii="Calibri" w:eastAsia="Calibri" w:hAnsi="Calibri" w:cs="Calibri"/>
          <w:lang w:eastAsia="el-GR"/>
        </w:rPr>
      </w:pPr>
      <w:r w:rsidRPr="00F538D8">
        <w:rPr>
          <w:rFonts w:ascii="Calibri" w:eastAsia="Calibri" w:hAnsi="Calibri" w:cs="Calibri"/>
          <w:lang w:eastAsia="el-GR"/>
        </w:rPr>
        <w:t>Πληρούν τα συναφή κριτήρια αποκλεισμού και επιλογής.</w:t>
      </w: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r w:rsidRPr="00F538D8">
        <w:rPr>
          <w:rFonts w:ascii="Calibri" w:eastAsia="Arial" w:hAnsi="Calibri" w:cs="Calibri"/>
          <w:lang w:eastAsia="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F538D8">
        <w:rPr>
          <w:rFonts w:ascii="Calibri" w:eastAsia="Arial" w:hAnsi="Calibri" w:cs="Calibri"/>
          <w:lang w:eastAsia="el-GR"/>
        </w:rPr>
        <w:t>Promitheus</w:t>
      </w:r>
      <w:proofErr w:type="spellEnd"/>
      <w:r w:rsidRPr="00F538D8">
        <w:rPr>
          <w:rFonts w:ascii="Calibri" w:eastAsia="Arial" w:hAnsi="Calibri" w:cs="Calibri"/>
          <w:lang w:eastAsia="el-GR"/>
        </w:rPr>
        <w:t xml:space="preserve"> </w:t>
      </w:r>
      <w:proofErr w:type="spellStart"/>
      <w:r w:rsidRPr="00F538D8">
        <w:rPr>
          <w:rFonts w:ascii="Calibri" w:eastAsia="Arial" w:hAnsi="Calibri" w:cs="Calibri"/>
          <w:lang w:eastAsia="el-GR"/>
        </w:rPr>
        <w:t>ESPDint</w:t>
      </w:r>
      <w:proofErr w:type="spellEnd"/>
      <w:r w:rsidRPr="00F538D8">
        <w:rPr>
          <w:rFonts w:ascii="Calibri" w:eastAsia="Arial" w:hAnsi="Calibri" w:cs="Calibri"/>
          <w:lang w:eastAsia="el-GR"/>
        </w:rPr>
        <w:t xml:space="preserve"> είναι αναρτημένες σε σχετική θεματική ενότητα στη Διαδικτυακή Πύλη (</w:t>
      </w:r>
      <w:hyperlink r:id="rId8" w:history="1">
        <w:r w:rsidRPr="00F538D8">
          <w:rPr>
            <w:rFonts w:ascii="Calibri" w:eastAsia="Arial" w:hAnsi="Calibri" w:cs="Calibri"/>
            <w:color w:val="0000FF"/>
            <w:u w:val="single"/>
            <w:lang w:eastAsia="el-GR"/>
          </w:rPr>
          <w:t>www.promitheus.gov.gr</w:t>
        </w:r>
      </w:hyperlink>
      <w:r w:rsidRPr="00F538D8">
        <w:rPr>
          <w:rFonts w:ascii="Calibri" w:eastAsia="Arial" w:hAnsi="Calibri" w:cs="Calibri"/>
          <w:lang w:eastAsia="el-GR"/>
        </w:rPr>
        <w:t>) του ΟΠΣ ΕΣΗΔΗΣ.</w:t>
      </w:r>
    </w:p>
    <w:p w:rsidR="00F538D8" w:rsidRPr="00F538D8" w:rsidRDefault="00F538D8" w:rsidP="00F538D8">
      <w:pPr>
        <w:spacing w:after="0" w:line="264" w:lineRule="exact"/>
        <w:ind w:left="20"/>
        <w:jc w:val="both"/>
        <w:rPr>
          <w:rFonts w:ascii="Arial" w:eastAsia="Arial" w:hAnsi="Arial" w:cs="Arial"/>
          <w:sz w:val="17"/>
          <w:szCs w:val="17"/>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r w:rsidRPr="00F538D8">
        <w:rPr>
          <w:rFonts w:ascii="Calibri" w:eastAsia="Arial" w:hAnsi="Calibri" w:cs="Calibri"/>
          <w:lang w:eastAsia="el-GR"/>
        </w:rPr>
        <w:t>ΕΠΙΣΗΜΑΙΝΕΤΑΙ ΤΟ ΕΞΗΣ:</w:t>
      </w:r>
    </w:p>
    <w:p w:rsidR="00F538D8" w:rsidRPr="00F538D8" w:rsidRDefault="00F538D8" w:rsidP="00F538D8">
      <w:pPr>
        <w:spacing w:after="0" w:line="264" w:lineRule="exact"/>
        <w:ind w:left="20" w:right="20"/>
        <w:jc w:val="both"/>
        <w:rPr>
          <w:rFonts w:ascii="Calibri" w:eastAsia="Arial" w:hAnsi="Calibri" w:cs="Calibri"/>
          <w:lang w:eastAsia="el-GR"/>
        </w:rPr>
      </w:pPr>
      <w:r w:rsidRPr="00F538D8">
        <w:rPr>
          <w:rFonts w:ascii="Calibri" w:eastAsia="Arial" w:hAnsi="Calibri" w:cs="Calibri"/>
          <w:lang w:eastAsia="el-GR"/>
        </w:rPr>
        <w:t>Η απάντηση στο "Μέρος IV: Κριτήρια επιλογής" του Ε.Ε.Ε.Σ. θα δοθεί με την συμπλήρωση της Γενικής ένδειξης για όλα τα κριτήρια επιλογής.</w:t>
      </w: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spacing w:after="0" w:line="264" w:lineRule="exact"/>
        <w:ind w:left="20" w:right="20"/>
        <w:jc w:val="both"/>
        <w:rPr>
          <w:rFonts w:ascii="Calibri" w:eastAsia="Arial" w:hAnsi="Calibri" w:cs="Calibri"/>
          <w:lang w:eastAsia="el-GR"/>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 w:val="left" w:pos="567"/>
        </w:tabs>
        <w:suppressAutoHyphens/>
        <w:spacing w:before="57" w:after="57" w:line="240" w:lineRule="auto"/>
        <w:jc w:val="both"/>
        <w:outlineLvl w:val="1"/>
        <w:rPr>
          <w:rFonts w:ascii="Calibri" w:eastAsia="Times New Roman" w:hAnsi="Calibri" w:cs="Calibri"/>
          <w:b/>
          <w:i/>
          <w:color w:val="5B9BD5"/>
          <w:sz w:val="24"/>
          <w:lang w:eastAsia="zh-CN"/>
        </w:rPr>
      </w:pPr>
      <w:bookmarkStart w:id="3" w:name="_Toc170462495"/>
      <w:r w:rsidRPr="00F538D8">
        <w:rPr>
          <w:rFonts w:ascii="Calibri" w:eastAsia="Times New Roman" w:hAnsi="Calibri" w:cs="Arial"/>
          <w:b/>
          <w:color w:val="002060"/>
          <w:sz w:val="24"/>
          <w:lang w:eastAsia="zh-CN"/>
        </w:rPr>
        <w:lastRenderedPageBreak/>
        <w:t xml:space="preserve">ΠΑΡΑΡΤΗΜΑ ΙΙI – </w:t>
      </w:r>
      <w:r w:rsidRPr="00F538D8">
        <w:rPr>
          <w:rFonts w:ascii="Calibri" w:eastAsia="Times New Roman" w:hAnsi="Calibri" w:cs="Calibri"/>
          <w:b/>
          <w:color w:val="002060"/>
          <w:sz w:val="24"/>
          <w:lang w:eastAsia="zh-CN"/>
        </w:rPr>
        <w:t>Υπόδειγμα φύλλου συμμόρφωσης</w:t>
      </w:r>
      <w:bookmarkEnd w:id="3"/>
    </w:p>
    <w:tbl>
      <w:tblPr>
        <w:tblW w:w="9513" w:type="dxa"/>
        <w:tblLook w:val="00A0" w:firstRow="1" w:lastRow="0" w:firstColumn="1" w:lastColumn="0" w:noHBand="0" w:noVBand="0"/>
      </w:tblPr>
      <w:tblGrid>
        <w:gridCol w:w="640"/>
        <w:gridCol w:w="4988"/>
        <w:gridCol w:w="1183"/>
        <w:gridCol w:w="1235"/>
        <w:gridCol w:w="1467"/>
      </w:tblGrid>
      <w:tr w:rsidR="00F538D8" w:rsidRPr="00F538D8" w:rsidTr="00683BD6">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F538D8" w:rsidRPr="00F538D8" w:rsidRDefault="00F538D8" w:rsidP="00F538D8">
            <w:pPr>
              <w:suppressAutoHyphens/>
              <w:spacing w:after="120" w:line="360" w:lineRule="auto"/>
              <w:jc w:val="center"/>
              <w:rPr>
                <w:rFonts w:ascii="Calibri" w:eastAsia="Times New Roman" w:hAnsi="Calibri" w:cs="Calibri"/>
                <w:b/>
                <w:bCs/>
                <w:lang w:eastAsia="zh-CN"/>
              </w:rPr>
            </w:pPr>
          </w:p>
          <w:p w:rsidR="00F538D8" w:rsidRPr="00F538D8" w:rsidRDefault="00F538D8" w:rsidP="00F538D8">
            <w:pPr>
              <w:suppressAutoHyphens/>
              <w:spacing w:after="120" w:line="360" w:lineRule="auto"/>
              <w:jc w:val="center"/>
              <w:rPr>
                <w:rFonts w:ascii="Calibri" w:eastAsia="Times New Roman" w:hAnsi="Calibri" w:cs="Calibri"/>
                <w:b/>
                <w:bCs/>
                <w:lang w:eastAsia="zh-CN"/>
              </w:rPr>
            </w:pPr>
          </w:p>
          <w:p w:rsidR="00F538D8" w:rsidRPr="00F538D8" w:rsidRDefault="00F538D8" w:rsidP="00F538D8">
            <w:pPr>
              <w:suppressAutoHyphens/>
              <w:spacing w:after="120" w:line="360" w:lineRule="auto"/>
              <w:jc w:val="center"/>
              <w:rPr>
                <w:rFonts w:ascii="Calibri" w:eastAsia="Times New Roman" w:hAnsi="Calibri" w:cs="Calibri"/>
                <w:b/>
                <w:bCs/>
                <w:lang w:eastAsia="zh-CN"/>
              </w:rPr>
            </w:pPr>
          </w:p>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α/α</w:t>
            </w:r>
          </w:p>
        </w:tc>
        <w:tc>
          <w:tcPr>
            <w:tcW w:w="4988" w:type="dxa"/>
            <w:tcBorders>
              <w:top w:val="single" w:sz="4" w:space="0" w:color="auto"/>
              <w:left w:val="nil"/>
              <w:bottom w:val="single" w:sz="4" w:space="0" w:color="auto"/>
              <w:right w:val="single" w:sz="4" w:space="0" w:color="auto"/>
            </w:tcBorders>
            <w:shd w:val="clear" w:color="auto" w:fill="D7E4BC"/>
            <w:vAlign w:val="bottom"/>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ΠΑΡΑΠΟΜΠΗ</w:t>
            </w:r>
          </w:p>
        </w:tc>
      </w:tr>
      <w:tr w:rsidR="00F538D8" w:rsidRPr="00F538D8" w:rsidTr="00683BD6">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4988" w:type="dxa"/>
            <w:tcBorders>
              <w:top w:val="nil"/>
              <w:left w:val="nil"/>
              <w:bottom w:val="single" w:sz="4" w:space="0" w:color="auto"/>
              <w:right w:val="single" w:sz="4" w:space="0" w:color="auto"/>
            </w:tcBorders>
            <w:shd w:val="clear" w:color="auto" w:fill="D7E4BC"/>
            <w:vAlign w:val="bottom"/>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r>
      <w:tr w:rsidR="00F538D8" w:rsidRPr="00F538D8" w:rsidTr="00683BD6">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4988" w:type="dxa"/>
            <w:tcBorders>
              <w:top w:val="nil"/>
              <w:left w:val="nil"/>
              <w:bottom w:val="single" w:sz="4" w:space="0" w:color="auto"/>
              <w:right w:val="single" w:sz="4" w:space="0" w:color="auto"/>
            </w:tcBorders>
            <w:shd w:val="clear" w:color="auto" w:fill="D7E4BC"/>
            <w:vAlign w:val="bottom"/>
            <w:hideMark/>
          </w:tcPr>
          <w:p w:rsidR="00F538D8" w:rsidRPr="00F538D8" w:rsidRDefault="00F538D8" w:rsidP="00F538D8">
            <w:pPr>
              <w:suppressAutoHyphens/>
              <w:spacing w:after="120" w:line="360" w:lineRule="auto"/>
              <w:jc w:val="center"/>
              <w:rPr>
                <w:rFonts w:ascii="Calibri" w:eastAsia="Times New Roman" w:hAnsi="Calibri" w:cs="Calibri"/>
                <w:b/>
                <w:bCs/>
                <w:lang w:val="en-GB" w:eastAsia="zh-CN"/>
              </w:rPr>
            </w:pPr>
            <w:r w:rsidRPr="00F538D8">
              <w:rPr>
                <w:rFonts w:ascii="Calibri" w:eastAsia="Times New Roman" w:hAnsi="Calibri" w:cs="Calibri"/>
                <w:bCs/>
                <w:lang w:val="en-GB" w:eastAsia="zh-CN"/>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538D8" w:rsidRPr="00F538D8" w:rsidRDefault="00F538D8" w:rsidP="00F538D8">
            <w:pPr>
              <w:spacing w:after="0" w:line="240" w:lineRule="auto"/>
              <w:rPr>
                <w:rFonts w:ascii="Calibri" w:eastAsia="Times New Roman" w:hAnsi="Calibri" w:cs="Calibri"/>
                <w:b/>
                <w:bCs/>
                <w:lang w:val="en-GB" w:eastAsia="ar-SA"/>
              </w:rPr>
            </w:pPr>
          </w:p>
        </w:tc>
      </w:tr>
      <w:tr w:rsidR="00F538D8" w:rsidRPr="00F538D8" w:rsidTr="00683BD6">
        <w:trPr>
          <w:trHeight w:val="657"/>
        </w:trPr>
        <w:tc>
          <w:tcPr>
            <w:tcW w:w="640" w:type="dxa"/>
            <w:tcBorders>
              <w:top w:val="nil"/>
              <w:left w:val="single" w:sz="4" w:space="0" w:color="auto"/>
              <w:bottom w:val="single" w:sz="4" w:space="0" w:color="auto"/>
              <w:right w:val="single" w:sz="4" w:space="0" w:color="auto"/>
            </w:tcBorders>
            <w:noWrap/>
            <w:hideMark/>
          </w:tcPr>
          <w:p w:rsidR="00F538D8" w:rsidRPr="00F538D8" w:rsidRDefault="00F538D8" w:rsidP="00F538D8">
            <w:pPr>
              <w:suppressAutoHyphens/>
              <w:spacing w:after="120" w:line="360" w:lineRule="auto"/>
              <w:jc w:val="center"/>
              <w:rPr>
                <w:rFonts w:ascii="Calibri" w:eastAsia="Times New Roman" w:hAnsi="Calibri" w:cs="Calibri"/>
                <w:lang w:val="en-GB" w:eastAsia="zh-CN"/>
              </w:rPr>
            </w:pPr>
            <w:r w:rsidRPr="00F538D8">
              <w:rPr>
                <w:rFonts w:ascii="Calibri" w:eastAsia="Times New Roman" w:hAnsi="Calibri" w:cs="Calibri"/>
                <w:lang w:val="en-GB" w:eastAsia="zh-CN"/>
              </w:rPr>
              <w:t>1</w:t>
            </w:r>
          </w:p>
        </w:tc>
        <w:tc>
          <w:tcPr>
            <w:tcW w:w="4988" w:type="dxa"/>
            <w:tcBorders>
              <w:top w:val="nil"/>
              <w:left w:val="nil"/>
              <w:bottom w:val="single" w:sz="4" w:space="0" w:color="auto"/>
              <w:right w:val="single" w:sz="4" w:space="0" w:color="auto"/>
            </w:tcBorders>
          </w:tcPr>
          <w:p w:rsidR="00F538D8" w:rsidRPr="00F538D8" w:rsidRDefault="00F538D8" w:rsidP="00F538D8">
            <w:pPr>
              <w:suppressAutoHyphens/>
              <w:spacing w:after="120" w:line="360" w:lineRule="auto"/>
              <w:jc w:val="both"/>
              <w:rPr>
                <w:rFonts w:ascii="Calibri" w:eastAsia="Times New Roman" w:hAnsi="Calibri" w:cs="Calibri"/>
                <w:lang w:val="en-GB" w:eastAsia="zh-CN"/>
              </w:rPr>
            </w:pPr>
          </w:p>
        </w:tc>
        <w:tc>
          <w:tcPr>
            <w:tcW w:w="1183" w:type="dxa"/>
            <w:tcBorders>
              <w:top w:val="nil"/>
              <w:left w:val="nil"/>
              <w:bottom w:val="single" w:sz="4" w:space="0" w:color="auto"/>
              <w:right w:val="single" w:sz="4" w:space="0" w:color="auto"/>
            </w:tcBorders>
            <w:noWrap/>
            <w:vAlign w:val="center"/>
            <w:hideMark/>
          </w:tcPr>
          <w:p w:rsidR="00F538D8" w:rsidRPr="00F538D8" w:rsidRDefault="00F538D8" w:rsidP="00F538D8">
            <w:pPr>
              <w:suppressAutoHyphens/>
              <w:spacing w:after="120" w:line="360" w:lineRule="auto"/>
              <w:jc w:val="center"/>
              <w:rPr>
                <w:rFonts w:ascii="Calibri" w:eastAsia="Times New Roman" w:hAnsi="Calibri" w:cs="Calibri"/>
                <w:lang w:val="en-GB" w:eastAsia="zh-CN"/>
              </w:rPr>
            </w:pPr>
            <w:r w:rsidRPr="00F538D8">
              <w:rPr>
                <w:rFonts w:ascii="Calibri" w:eastAsia="Times New Roman" w:hAnsi="Calibri" w:cs="Calibri"/>
                <w:lang w:val="en-GB" w:eastAsia="zh-CN"/>
              </w:rPr>
              <w:t>ΝΑΙ</w:t>
            </w:r>
          </w:p>
        </w:tc>
        <w:tc>
          <w:tcPr>
            <w:tcW w:w="1235" w:type="dxa"/>
            <w:tcBorders>
              <w:top w:val="nil"/>
              <w:left w:val="nil"/>
              <w:bottom w:val="single" w:sz="4" w:space="0" w:color="auto"/>
              <w:right w:val="single" w:sz="4" w:space="0" w:color="auto"/>
            </w:tcBorders>
            <w:noWrap/>
            <w:vAlign w:val="bottom"/>
          </w:tcPr>
          <w:p w:rsidR="00F538D8" w:rsidRPr="00F538D8" w:rsidRDefault="00F538D8" w:rsidP="00F538D8">
            <w:pPr>
              <w:suppressAutoHyphens/>
              <w:spacing w:after="120" w:line="360" w:lineRule="auto"/>
              <w:jc w:val="both"/>
              <w:rPr>
                <w:rFonts w:ascii="Calibri" w:eastAsia="Times New Roman" w:hAnsi="Calibri" w:cs="Calibri"/>
                <w:lang w:val="en-GB" w:eastAsia="zh-CN"/>
              </w:rPr>
            </w:pPr>
          </w:p>
        </w:tc>
        <w:tc>
          <w:tcPr>
            <w:tcW w:w="1467" w:type="dxa"/>
            <w:tcBorders>
              <w:top w:val="nil"/>
              <w:left w:val="nil"/>
              <w:bottom w:val="single" w:sz="4" w:space="0" w:color="auto"/>
              <w:right w:val="single" w:sz="4" w:space="0" w:color="auto"/>
            </w:tcBorders>
            <w:noWrap/>
            <w:vAlign w:val="bottom"/>
            <w:hideMark/>
          </w:tcPr>
          <w:p w:rsidR="00F538D8" w:rsidRPr="00F538D8" w:rsidRDefault="00F538D8" w:rsidP="00F538D8">
            <w:pPr>
              <w:suppressAutoHyphens/>
              <w:spacing w:after="120" w:line="360" w:lineRule="auto"/>
              <w:jc w:val="both"/>
              <w:rPr>
                <w:rFonts w:ascii="Calibri" w:eastAsia="Times New Roman" w:hAnsi="Calibri" w:cs="Calibri"/>
                <w:lang w:val="en-GB" w:eastAsia="zh-CN"/>
              </w:rPr>
            </w:pPr>
            <w:r w:rsidRPr="00F538D8">
              <w:rPr>
                <w:rFonts w:ascii="Calibri" w:eastAsia="Times New Roman" w:hAnsi="Calibri" w:cs="Calibri"/>
                <w:lang w:val="en-GB" w:eastAsia="zh-CN"/>
              </w:rPr>
              <w:t> </w:t>
            </w:r>
          </w:p>
        </w:tc>
      </w:tr>
    </w:tbl>
    <w:p w:rsidR="00F538D8" w:rsidRPr="00F538D8" w:rsidRDefault="00F538D8" w:rsidP="00F538D8">
      <w:pPr>
        <w:suppressAutoHyphens/>
        <w:spacing w:after="120" w:line="360" w:lineRule="auto"/>
        <w:jc w:val="both"/>
        <w:rPr>
          <w:rFonts w:ascii="Calibri" w:eastAsia="Times New Roman" w:hAnsi="Calibri" w:cs="Calibri"/>
          <w:b/>
          <w:bCs/>
          <w:lang w:val="en-GB" w:eastAsia="ar-SA"/>
        </w:rPr>
      </w:pPr>
    </w:p>
    <w:p w:rsidR="00F538D8" w:rsidRPr="00F538D8" w:rsidRDefault="00F538D8" w:rsidP="00F538D8">
      <w:pPr>
        <w:suppressAutoHyphens/>
        <w:spacing w:after="120" w:line="360" w:lineRule="auto"/>
        <w:ind w:right="368"/>
        <w:jc w:val="both"/>
        <w:rPr>
          <w:rFonts w:ascii="Calibri" w:eastAsia="Times New Roman" w:hAnsi="Calibri" w:cs="Calibri"/>
          <w:bCs/>
          <w:lang w:val="en-GB" w:eastAsia="zh-CN"/>
        </w:rPr>
      </w:pPr>
      <w:r w:rsidRPr="00F538D8">
        <w:rPr>
          <w:rFonts w:ascii="Calibri" w:eastAsia="Times New Roman" w:hAnsi="Calibri" w:cs="Calibri"/>
          <w:bCs/>
          <w:lang w:val="en-GB" w:eastAsia="zh-CN"/>
        </w:rPr>
        <w:t>ΤΕΧΝΙΚΕΣ ΠΡΟΔΙΑΓΡΑΦΕΣ – ΠΙΝΑΚΑΣ ΣΥΜΜΟΡΦΩΣΗΣ</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 xml:space="preserve">Στη στήλη «ΑΠΑΝΤΗΣΗ» σημειώνεται η απάντηση του Αναδόχου που έχει τη μορφή ΝΑΙ/ΟΧΙ εάν η αντίστοιχη προδιαγραφή </w:t>
      </w:r>
      <w:proofErr w:type="spellStart"/>
      <w:r w:rsidRPr="00F538D8">
        <w:rPr>
          <w:rFonts w:ascii="Calibri" w:eastAsia="Times New Roman" w:hAnsi="Calibri" w:cs="Calibri"/>
          <w:lang w:eastAsia="zh-CN"/>
        </w:rPr>
        <w:t>πληρούται</w:t>
      </w:r>
      <w:proofErr w:type="spellEnd"/>
      <w:r w:rsidRPr="00F538D8">
        <w:rPr>
          <w:rFonts w:ascii="Calibri" w:eastAsia="Times New Roman" w:hAnsi="Calibri" w:cs="Calibri"/>
          <w:lang w:eastAsia="zh-CN"/>
        </w:rPr>
        <w:t xml:space="preserve">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w:t>
      </w:r>
      <w:proofErr w:type="spellStart"/>
      <w:r w:rsidRPr="00F538D8">
        <w:rPr>
          <w:rFonts w:ascii="Calibri" w:eastAsia="Times New Roman" w:hAnsi="Calibri" w:cs="Calibri"/>
          <w:lang w:eastAsia="zh-CN"/>
        </w:rPr>
        <w:t>κτλ</w:t>
      </w:r>
      <w:proofErr w:type="spellEnd"/>
      <w:r w:rsidRPr="00F538D8">
        <w:rPr>
          <w:rFonts w:ascii="Calibri" w:eastAsia="Times New Roman" w:hAnsi="Calibri" w:cs="Calibri"/>
          <w:lang w:eastAsia="zh-CN"/>
        </w:rPr>
        <w:t xml:space="preserve">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w:t>
      </w:r>
      <w:proofErr w:type="spellStart"/>
      <w:r w:rsidRPr="00F538D8">
        <w:rPr>
          <w:rFonts w:ascii="Calibri" w:eastAsia="Times New Roman" w:hAnsi="Calibri" w:cs="Calibri"/>
          <w:lang w:eastAsia="zh-CN"/>
        </w:rPr>
        <w:t>Προδ</w:t>
      </w:r>
      <w:proofErr w:type="spellEnd"/>
      <w:r w:rsidRPr="00F538D8">
        <w:rPr>
          <w:rFonts w:ascii="Calibri" w:eastAsia="Times New Roman" w:hAnsi="Calibri" w:cs="Calibri"/>
          <w:lang w:eastAsia="zh-CN"/>
        </w:rPr>
        <w:t>. 4.18).</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lastRenderedPageBreak/>
        <w:t>Τονίζεται ότι είναι υποχρεωτική η απάντηση σε όλα τα σημεία των ΠΙΝΑΚΩΝ ΣΥΜΜΟΡΦΩΣΗΣ και η παροχή όλων των πληροφοριών που ζητούνται.</w:t>
      </w:r>
    </w:p>
    <w:p w:rsidR="00F538D8" w:rsidRPr="00F538D8" w:rsidRDefault="00F538D8" w:rsidP="00F538D8">
      <w:pPr>
        <w:suppressAutoHyphens/>
        <w:spacing w:after="120" w:line="360" w:lineRule="auto"/>
        <w:ind w:right="368"/>
        <w:jc w:val="both"/>
        <w:rPr>
          <w:rFonts w:ascii="Calibri" w:eastAsia="Times New Roman" w:hAnsi="Calibri" w:cs="Calibri"/>
          <w:b/>
          <w:lang w:eastAsia="zh-CN"/>
        </w:rPr>
      </w:pPr>
      <w:r w:rsidRPr="00F538D8">
        <w:rPr>
          <w:rFonts w:ascii="Calibri" w:eastAsia="Times New Roman" w:hAnsi="Calibri" w:cs="Calibri"/>
          <w:lang w:eastAsia="zh-CN"/>
        </w:rPr>
        <w:t>Η αρμόδια Επιτροπή θα αξιολογήσει τα παρεχόμενα από τους υποψήφιους Αναδόχους στοιχεία κατά την αξιολόγηση των Τεχνικών Προσφορών.</w:t>
      </w:r>
    </w:p>
    <w:p w:rsidR="00F538D8" w:rsidRPr="00F538D8" w:rsidRDefault="00F538D8" w:rsidP="00F538D8">
      <w:pPr>
        <w:suppressAutoHyphens/>
        <w:spacing w:after="120" w:line="360" w:lineRule="auto"/>
        <w:ind w:right="368"/>
        <w:jc w:val="both"/>
        <w:rPr>
          <w:rFonts w:ascii="Calibri" w:eastAsia="Times New Roman" w:hAnsi="Calibri" w:cs="Calibri"/>
          <w:lang w:eastAsia="zh-CN"/>
        </w:rPr>
      </w:pPr>
      <w:r w:rsidRPr="00F538D8">
        <w:rPr>
          <w:rFonts w:ascii="Calibri" w:eastAsia="Times New Roman" w:hAnsi="Calibri" w:cs="Calibri"/>
          <w:lang w:eastAsia="zh-CN"/>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p>
    <w:p w:rsidR="00F538D8" w:rsidRPr="00F538D8" w:rsidRDefault="00F538D8" w:rsidP="00F538D8">
      <w:pPr>
        <w:suppressAutoHyphens/>
        <w:spacing w:after="60" w:line="240" w:lineRule="auto"/>
        <w:jc w:val="both"/>
        <w:rPr>
          <w:rFonts w:ascii="Calibri" w:eastAsia="Times New Roman" w:hAnsi="Calibri" w:cs="Calibri"/>
          <w:szCs w:val="24"/>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60" w:line="240" w:lineRule="auto"/>
        <w:jc w:val="both"/>
        <w:rPr>
          <w:rFonts w:ascii="Calibri" w:eastAsia="Times New Roman" w:hAnsi="Calibri" w:cs="Calibri"/>
          <w:i/>
          <w:color w:val="5B9BD5"/>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Arial" w:eastAsia="Times New Roman" w:hAnsi="Arial" w:cs="Arial"/>
          <w:b/>
          <w:color w:val="002060"/>
          <w:sz w:val="24"/>
          <w:lang w:eastAsia="zh-CN"/>
        </w:rPr>
      </w:pPr>
      <w:bookmarkStart w:id="4" w:name="_Toc170462496"/>
      <w:r w:rsidRPr="00F538D8">
        <w:rPr>
          <w:rFonts w:ascii="Calibri" w:eastAsia="Times New Roman" w:hAnsi="Calibri" w:cs="Arial"/>
          <w:b/>
          <w:color w:val="002060"/>
          <w:sz w:val="24"/>
          <w:lang w:eastAsia="zh-CN"/>
        </w:rPr>
        <w:lastRenderedPageBreak/>
        <w:t>ΠΑΡΑΡΤΗΜΑ ΙV – Υπόδειγμα πίνακα οικονομικής προσφοράς</w:t>
      </w:r>
      <w:bookmarkEnd w:id="4"/>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bl>
      <w:tblPr>
        <w:tblW w:w="9640" w:type="dxa"/>
        <w:tblInd w:w="-318" w:type="dxa"/>
        <w:tblLook w:val="04A0" w:firstRow="1" w:lastRow="0" w:firstColumn="1" w:lastColumn="0" w:noHBand="0" w:noVBand="1"/>
      </w:tblPr>
      <w:tblGrid>
        <w:gridCol w:w="4112"/>
        <w:gridCol w:w="1843"/>
        <w:gridCol w:w="1842"/>
        <w:gridCol w:w="1843"/>
      </w:tblGrid>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jc w:val="center"/>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ΕΙΔΟΣ ΔΑΠΑΝΗΣ</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F538D8" w:rsidRPr="00F538D8" w:rsidRDefault="00F538D8" w:rsidP="00F538D8">
            <w:pPr>
              <w:spacing w:after="0" w:line="240" w:lineRule="auto"/>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ΜΗΝΙΑΙΑ ΔΑΠΑΝΗ / ΑΤΟΜΟ</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F538D8" w:rsidRPr="00F538D8" w:rsidRDefault="00F538D8" w:rsidP="00F538D8">
            <w:pPr>
              <w:spacing w:after="0" w:line="240" w:lineRule="auto"/>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 xml:space="preserve">ΜΗΝΙΑΙΑ ΔΑΠΑΝΗ ΓΙΑ 3 ΑΤΟΜΑ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F538D8" w:rsidRPr="00F538D8" w:rsidRDefault="00F538D8" w:rsidP="00F538D8">
            <w:pPr>
              <w:spacing w:after="0" w:line="240" w:lineRule="auto"/>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ΕΤΗΣΙΑ ΔΑΠΑΝΗ 3 ΑΤΟΜΑ</w:t>
            </w: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 xml:space="preserve">ΑΚΑΘΑΡΙΣΤΕΣ  ΑΠΟΔΟΧΕΣ   40 ΩΡΕΣ </w:t>
            </w:r>
            <w:r w:rsidR="00B359D6">
              <w:rPr>
                <w:rFonts w:ascii="Calibri" w:eastAsia="Times New Roman" w:hAnsi="Calibri" w:cs="Calibri"/>
                <w:sz w:val="20"/>
                <w:szCs w:val="20"/>
                <w:lang w:eastAsia="el-GR"/>
              </w:rPr>
              <w:t>/ΕΒΔΟΜΑΔΑ</w:t>
            </w:r>
          </w:p>
        </w:tc>
        <w:tc>
          <w:tcPr>
            <w:tcW w:w="1843" w:type="dxa"/>
            <w:tcBorders>
              <w:top w:val="nil"/>
              <w:left w:val="nil"/>
              <w:bottom w:val="single" w:sz="4" w:space="0" w:color="auto"/>
              <w:right w:val="nil"/>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single" w:sz="4" w:space="0" w:color="auto"/>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nil"/>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ΕΙΣΦΟΡΕΣ ΙΚΑ ΕΡΓΟΔΟΤΗ ΙΚΑ ΒΑΡΕΑ 23,94%</w:t>
            </w:r>
          </w:p>
        </w:tc>
        <w:tc>
          <w:tcPr>
            <w:tcW w:w="1843" w:type="dxa"/>
            <w:tcBorders>
              <w:top w:val="nil"/>
              <w:left w:val="nil"/>
              <w:bottom w:val="nil"/>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nil"/>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ΕΛΠΚ (ΚΑΤΑΣΚΗΝΩΣΕΙΣ)</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ΝΟΜΙΜΕΣ ΚΡΑΤΗΣΕΙΣ ΥΠΕΡ ΤΡΙΤΩΝ (2,15%)</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ΠΑΡΑΚΡΑΤΗΣΗ ΦΟΡΟΥ (8%)</w:t>
            </w:r>
            <w:r w:rsidR="00B359D6">
              <w:rPr>
                <w:rFonts w:ascii="Calibri" w:eastAsia="Times New Roman" w:hAnsi="Calibri" w:cs="Calibri"/>
                <w:sz w:val="20"/>
                <w:szCs w:val="20"/>
                <w:lang w:eastAsia="el-GR"/>
              </w:rPr>
              <w:t xml:space="preserve"> </w:t>
            </w:r>
            <w:r w:rsidR="00B359D6" w:rsidRPr="00353AD9">
              <w:rPr>
                <w:sz w:val="16"/>
                <w:szCs w:val="16"/>
                <w:lang w:eastAsia="el-GR"/>
              </w:rPr>
              <w:t>(Η παρακράτηση γίνεται επί της καθαρής αξίας του εκάστοτε τιμολογίου)</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ΔΙΟΙΚΗΤΙΚΟ ΚΟΣΤΟΣ</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 xml:space="preserve">ΕΡΓΟΛΑΒΙΚΟ ΚΕΡΔΟΣ </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538D8" w:rsidRPr="00F538D8" w:rsidRDefault="00F538D8" w:rsidP="00F538D8">
            <w:pPr>
              <w:spacing w:after="0" w:line="240" w:lineRule="auto"/>
              <w:jc w:val="right"/>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ΣΥΝΟΛΟ ΧΩΡΙΣ ΦΠΑ</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jc w:val="right"/>
              <w:rPr>
                <w:rFonts w:ascii="Calibri" w:eastAsia="Times New Roman" w:hAnsi="Calibri" w:cs="Calibri"/>
                <w:sz w:val="20"/>
                <w:szCs w:val="20"/>
                <w:lang w:eastAsia="el-GR"/>
              </w:rPr>
            </w:pPr>
            <w:r w:rsidRPr="00F538D8">
              <w:rPr>
                <w:rFonts w:ascii="Calibri" w:eastAsia="Times New Roman" w:hAnsi="Calibri" w:cs="Calibri"/>
                <w:sz w:val="20"/>
                <w:szCs w:val="20"/>
                <w:lang w:eastAsia="el-GR"/>
              </w:rPr>
              <w:t xml:space="preserve">Φ.Π.Α.24% </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sz w:val="20"/>
                <w:szCs w:val="20"/>
                <w:lang w:eastAsia="el-GR"/>
              </w:rPr>
            </w:pPr>
          </w:p>
        </w:tc>
      </w:tr>
      <w:tr w:rsidR="00F538D8" w:rsidRPr="00F538D8" w:rsidTr="00683BD6">
        <w:trPr>
          <w:trHeight w:val="397"/>
        </w:trPr>
        <w:tc>
          <w:tcPr>
            <w:tcW w:w="41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8D8" w:rsidRPr="00F538D8" w:rsidRDefault="00F538D8" w:rsidP="00F538D8">
            <w:pPr>
              <w:spacing w:after="0" w:line="240" w:lineRule="auto"/>
              <w:jc w:val="right"/>
              <w:rPr>
                <w:rFonts w:ascii="Calibri" w:eastAsia="Times New Roman" w:hAnsi="Calibri" w:cs="Calibri"/>
                <w:b/>
                <w:bCs/>
                <w:sz w:val="20"/>
                <w:szCs w:val="20"/>
                <w:lang w:eastAsia="el-GR"/>
              </w:rPr>
            </w:pPr>
            <w:r w:rsidRPr="00F538D8">
              <w:rPr>
                <w:rFonts w:ascii="Calibri" w:eastAsia="Times New Roman" w:hAnsi="Calibri" w:cs="Calibri"/>
                <w:b/>
                <w:bCs/>
                <w:sz w:val="20"/>
                <w:szCs w:val="20"/>
                <w:lang w:eastAsia="el-GR"/>
              </w:rPr>
              <w:t>ΣΥΝΟΛΙΚΗ ΔΑΠΑΝΗ</w:t>
            </w: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b/>
                <w:bCs/>
                <w:sz w:val="20"/>
                <w:szCs w:val="20"/>
                <w:lang w:eastAsia="el-GR"/>
              </w:rPr>
            </w:pPr>
          </w:p>
        </w:tc>
        <w:tc>
          <w:tcPr>
            <w:tcW w:w="1842"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b/>
                <w:bCs/>
                <w:sz w:val="20"/>
                <w:szCs w:val="20"/>
                <w:lang w:eastAsia="el-GR"/>
              </w:rPr>
            </w:pPr>
          </w:p>
        </w:tc>
        <w:tc>
          <w:tcPr>
            <w:tcW w:w="1843" w:type="dxa"/>
            <w:tcBorders>
              <w:top w:val="nil"/>
              <w:left w:val="nil"/>
              <w:bottom w:val="single" w:sz="4" w:space="0" w:color="auto"/>
              <w:right w:val="single" w:sz="4" w:space="0" w:color="auto"/>
            </w:tcBorders>
            <w:shd w:val="clear" w:color="auto" w:fill="auto"/>
            <w:noWrap/>
            <w:vAlign w:val="bottom"/>
          </w:tcPr>
          <w:p w:rsidR="00F538D8" w:rsidRPr="00F538D8" w:rsidRDefault="00F538D8" w:rsidP="00F538D8">
            <w:pPr>
              <w:spacing w:after="0" w:line="240" w:lineRule="auto"/>
              <w:rPr>
                <w:rFonts w:ascii="Calibri" w:eastAsia="Times New Roman" w:hAnsi="Calibri" w:cs="Calibri"/>
                <w:b/>
                <w:bCs/>
                <w:sz w:val="20"/>
                <w:szCs w:val="20"/>
                <w:lang w:eastAsia="el-GR"/>
              </w:rPr>
            </w:pPr>
          </w:p>
        </w:tc>
      </w:tr>
    </w:tbl>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val="en-US" w:eastAsia="zh-CN"/>
        </w:rPr>
        <w:t>H</w:t>
      </w:r>
      <w:r w:rsidRPr="00F538D8">
        <w:rPr>
          <w:rFonts w:ascii="Calibri" w:eastAsia="Times New Roman" w:hAnsi="Calibri" w:cs="Calibri"/>
          <w:szCs w:val="24"/>
          <w:lang w:eastAsia="zh-CN"/>
        </w:rPr>
        <w:t xml:space="preserve"> προσφορά θα δίνεται για 3 άτομα, για 26 ημέρες μηνιαίως, για ένα έτος εξαιρουμένων των αργιών και των </w:t>
      </w:r>
      <w:proofErr w:type="gramStart"/>
      <w:r w:rsidRPr="00F538D8">
        <w:rPr>
          <w:rFonts w:ascii="Calibri" w:eastAsia="Times New Roman" w:hAnsi="Calibri" w:cs="Calibri"/>
          <w:szCs w:val="24"/>
          <w:lang w:eastAsia="zh-CN"/>
        </w:rPr>
        <w:t>Κυριακών .</w:t>
      </w:r>
      <w:proofErr w:type="gramEnd"/>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 w:val="left" w:pos="567"/>
        </w:tabs>
        <w:suppressAutoHyphens/>
        <w:spacing w:before="57" w:after="57" w:line="240" w:lineRule="auto"/>
        <w:jc w:val="both"/>
        <w:outlineLvl w:val="1"/>
        <w:rPr>
          <w:rFonts w:ascii="Calibri" w:eastAsia="Times New Roman" w:hAnsi="Calibri" w:cs="Calibri"/>
          <w:b/>
          <w:i/>
          <w:color w:val="538135"/>
          <w:sz w:val="24"/>
          <w:lang w:eastAsia="ar-SA"/>
        </w:rPr>
      </w:pPr>
      <w:bookmarkStart w:id="5" w:name="_Toc170462497"/>
      <w:r w:rsidRPr="00F538D8">
        <w:rPr>
          <w:rFonts w:ascii="Calibri" w:eastAsia="Times New Roman" w:hAnsi="Calibri" w:cs="Arial"/>
          <w:b/>
          <w:color w:val="002060"/>
          <w:sz w:val="24"/>
          <w:lang w:eastAsia="zh-CN"/>
        </w:rPr>
        <w:lastRenderedPageBreak/>
        <w:t xml:space="preserve">ΠΑΡΑΡΤΗΜΑ V – </w:t>
      </w:r>
      <w:r w:rsidRPr="00F538D8">
        <w:rPr>
          <w:rFonts w:ascii="Calibri" w:eastAsia="Times New Roman" w:hAnsi="Calibri" w:cs="Calibri"/>
          <w:b/>
          <w:color w:val="002060"/>
          <w:sz w:val="24"/>
          <w:lang w:eastAsia="zh-CN"/>
        </w:rPr>
        <w:t>Υποδείγματα Εγγυητικών Επιστολών</w:t>
      </w:r>
      <w:bookmarkEnd w:id="5"/>
    </w:p>
    <w:p w:rsidR="00F538D8" w:rsidRPr="00F538D8" w:rsidRDefault="00F538D8" w:rsidP="00F538D8">
      <w:pPr>
        <w:suppressAutoHyphens/>
        <w:spacing w:after="120" w:line="240" w:lineRule="auto"/>
        <w:ind w:left="-360"/>
        <w:jc w:val="center"/>
        <w:rPr>
          <w:rFonts w:ascii="Calibri" w:eastAsia="Times New Roman" w:hAnsi="Calibri" w:cs="Calibri"/>
          <w:b/>
          <w:lang w:eastAsia="zh-CN"/>
        </w:rPr>
      </w:pPr>
      <w:r w:rsidRPr="00F538D8">
        <w:rPr>
          <w:rFonts w:ascii="Calibri" w:eastAsia="Times New Roman" w:hAnsi="Calibri" w:cs="Calibri"/>
          <w:b/>
          <w:lang w:eastAsia="zh-CN"/>
        </w:rPr>
        <w:t>ΥΠΟΔΕΙΓΜΑ ΕΓΓΥΗΤΙΚΗΣ ΕΠΙΣΤΟΛΗΣ ΣΥΜΜΕΤΟΧΗΣ</w:t>
      </w:r>
    </w:p>
    <w:p w:rsidR="00F538D8" w:rsidRPr="00F538D8" w:rsidRDefault="00F538D8" w:rsidP="00F538D8">
      <w:pPr>
        <w:widowControl w:val="0"/>
        <w:tabs>
          <w:tab w:val="left" w:pos="358"/>
        </w:tabs>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color w:val="000000"/>
          <w:lang w:eastAsia="zh-CN"/>
        </w:rPr>
        <w:t xml:space="preserve">Εκδότης (Πλήρης επωνυμία Πιστωτικού Ιδρύματος ……………………………. / </w:t>
      </w:r>
      <w:r w:rsidRPr="00F538D8">
        <w:rPr>
          <w:rFonts w:ascii="Calibri" w:eastAsia="Times New Roman" w:hAnsi="Calibri" w:cs="Calibri"/>
          <w:color w:val="000000"/>
          <w:lang w:eastAsia="zh-CN"/>
        </w:rPr>
        <w:t>ΕΝΙΑΙΟ ΤΑΜΕΙΟ ΑΝΕΞΑΡΤΗΤΑ ΑΠΑΣΧΟΛΟΥΜΕΝΩΝ - ΤΟΜΕΑΣ ΣΥΝΤΑΞΗΣ ΜΗΧΑΝΙΚΩΝ ΚΑΙ ΕΡΓΟΛΗΠΤΩΝ ΔΗΜΟΣΙΩΝ ΕΡΓΩΝ</w:t>
      </w:r>
      <w:r w:rsidRPr="00F538D8">
        <w:rPr>
          <w:rFonts w:ascii="Calibri" w:eastAsia="Times New Roman" w:hAnsi="Calibri" w:cs="Calibri"/>
          <w:bCs/>
          <w:color w:val="000000"/>
          <w:lang w:eastAsia="zh-CN"/>
        </w:rPr>
        <w:t xml:space="preserve"> (Ε.Τ.Α.Α.-Τ.Σ.Μ.Ε.Δ.Ε.)</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Ημερομηνία έκδοσης: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Προς: (Πλήρης επωνυμία Αναθέτουσας Αρχής/Αναθέτοντος Φορέα</w:t>
      </w:r>
      <w:r w:rsidRPr="00F538D8">
        <w:rPr>
          <w:rFonts w:ascii="Calibri" w:eastAsia="MS Mincho" w:hAnsi="Calibri" w:cs="Times New Roman"/>
          <w:bCs/>
          <w:vertAlign w:val="superscript"/>
          <w:lang w:eastAsia="zh-CN"/>
        </w:rPr>
        <w:footnoteReference w:id="1"/>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szCs w:val="24"/>
          <w:lang w:eastAsia="zh-CN"/>
        </w:rPr>
      </w:pPr>
      <w:r w:rsidRPr="00F538D8">
        <w:rPr>
          <w:rFonts w:ascii="Calibri" w:eastAsia="Times New Roman" w:hAnsi="Calibri" w:cs="Calibri"/>
          <w:bCs/>
          <w:lang w:eastAsia="zh-CN"/>
        </w:rPr>
        <w:t>(Διεύθυνση Αναθέτουσας Αρχής/Αναθέτοντος Φορέα</w:t>
      </w:r>
      <w:r w:rsidRPr="00F538D8">
        <w:rPr>
          <w:rFonts w:ascii="Calibri" w:eastAsia="MS Mincho" w:hAnsi="Calibri" w:cs="Times New Roman"/>
          <w:bCs/>
          <w:vertAlign w:val="superscript"/>
          <w:lang w:eastAsia="zh-CN"/>
        </w:rPr>
        <w:footnoteReference w:id="2"/>
      </w:r>
      <w:r w:rsidRPr="00F538D8">
        <w:rPr>
          <w:rFonts w:ascii="Calibri" w:eastAsia="Times New Roman" w:hAnsi="Calibri" w:cs="Calibri"/>
          <w:bCs/>
          <w:lang w:eastAsia="zh-CN"/>
        </w:rPr>
        <w:t>)</w:t>
      </w:r>
      <w:r w:rsidRPr="00F538D8">
        <w:rPr>
          <w:rFonts w:ascii="Calibri" w:eastAsia="Times New Roman" w:hAnsi="Calibri" w:cs="Calibri"/>
          <w:bCs/>
          <w:color w:val="00000A"/>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szCs w:val="24"/>
          <w:lang w:eastAsia="zh-CN"/>
        </w:rPr>
      </w:pPr>
      <w:r w:rsidRPr="00F538D8">
        <w:rPr>
          <w:rFonts w:ascii="Calibri" w:eastAsia="Times New Roman" w:hAnsi="Calibri" w:cs="Calibri"/>
          <w:bCs/>
          <w:lang w:eastAsia="zh-CN"/>
        </w:rPr>
        <w:t xml:space="preserve">Εγγύηση μας υπ’ </w:t>
      </w:r>
      <w:proofErr w:type="spellStart"/>
      <w:r w:rsidRPr="00F538D8">
        <w:rPr>
          <w:rFonts w:ascii="Calibri" w:eastAsia="Times New Roman" w:hAnsi="Calibri" w:cs="Calibri"/>
          <w:bCs/>
          <w:lang w:eastAsia="zh-CN"/>
        </w:rPr>
        <w:t>αριθμ</w:t>
      </w:r>
      <w:proofErr w:type="spellEnd"/>
      <w:r w:rsidRPr="00F538D8">
        <w:rPr>
          <w:rFonts w:ascii="Calibri" w:eastAsia="Times New Roman" w:hAnsi="Calibri" w:cs="Calibri"/>
          <w:bCs/>
          <w:lang w:eastAsia="zh-CN"/>
        </w:rPr>
        <w:t>. ……………….. ποσού ………………….……. ευρώ</w:t>
      </w:r>
      <w:r w:rsidRPr="00F538D8">
        <w:rPr>
          <w:rFonts w:ascii="Calibri" w:eastAsia="MS Mincho" w:hAnsi="Calibri" w:cs="Times New Roman"/>
          <w:bCs/>
          <w:vertAlign w:val="superscript"/>
          <w:lang w:eastAsia="zh-CN"/>
        </w:rPr>
        <w:footnoteReference w:id="3"/>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sidRPr="00F538D8">
        <w:rPr>
          <w:rFonts w:ascii="Calibri" w:eastAsia="Times New Roman" w:hAnsi="Calibri" w:cs="Calibri"/>
          <w:bCs/>
          <w:lang w:eastAsia="zh-CN"/>
        </w:rPr>
        <w:t>διζήσεως</w:t>
      </w:r>
      <w:proofErr w:type="spellEnd"/>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μέχρι του ποσού των ευρώ  …………………………</w:t>
      </w:r>
      <w:r w:rsidRPr="00F538D8">
        <w:rPr>
          <w:rFonts w:ascii="Calibri" w:eastAsia="MS Mincho" w:hAnsi="Calibri" w:cs="Times New Roman"/>
          <w:bCs/>
          <w:vertAlign w:val="superscript"/>
          <w:lang w:eastAsia="zh-CN"/>
        </w:rPr>
        <w:footnoteReference w:id="4"/>
      </w:r>
      <w:r w:rsidRPr="00F538D8">
        <w:rPr>
          <w:rFonts w:ascii="Calibri" w:eastAsia="Times New Roman" w:hAnsi="Calibri" w:cs="Calibri"/>
          <w:bCs/>
          <w:lang w:eastAsia="zh-CN"/>
        </w:rPr>
        <w:t xml:space="preserve"> υπέρ του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proofErr w:type="spellStart"/>
      <w:r w:rsidRPr="00F538D8">
        <w:rPr>
          <w:rFonts w:ascii="Calibri" w:eastAsia="Times New Roman" w:hAnsi="Calibri" w:cs="Calibri"/>
          <w:bCs/>
          <w:lang w:val="en-US" w:eastAsia="zh-CN"/>
        </w:rPr>
        <w:t>i</w:t>
      </w:r>
      <w:proofErr w:type="spellEnd"/>
      <w:r w:rsidRPr="00F538D8">
        <w:rPr>
          <w:rFonts w:ascii="Calibri" w:eastAsia="Times New Roman" w:hAnsi="Calibri" w:cs="Calibri"/>
          <w:bCs/>
          <w:lang w:eastAsia="zh-CN"/>
        </w:rPr>
        <w:t xml:space="preserve">) [σε περίπτωση φυσικού προσώπου]: </w:t>
      </w:r>
      <w:r w:rsidRPr="00F538D8">
        <w:rPr>
          <w:rFonts w:ascii="Calibri" w:eastAsia="Calibri" w:hAnsi="Calibri" w:cs="Calibri"/>
          <w:bCs/>
          <w:lang w:eastAsia="zh-CN"/>
        </w:rPr>
        <w:t xml:space="preserve">(ονοματεπώνυμο, πατρώνυμο) ..............................,  ΑΦΜ: ................ </w:t>
      </w:r>
      <w:r w:rsidRPr="00F538D8">
        <w:rPr>
          <w:rFonts w:ascii="Calibri" w:eastAsia="Calibri" w:hAnsi="Calibri" w:cs="Calibri"/>
          <w:lang w:eastAsia="zh-CN"/>
        </w:rPr>
        <w:t>(διεύθυνση)</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 ή</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r w:rsidRPr="00F538D8">
        <w:rPr>
          <w:rFonts w:ascii="Calibri" w:eastAsia="Times New Roman" w:hAnsi="Calibri" w:cs="Calibri"/>
          <w:bCs/>
          <w:lang w:val="en-US" w:eastAsia="zh-CN"/>
        </w:rPr>
        <w:t>ii</w:t>
      </w:r>
      <w:r w:rsidRPr="00F538D8">
        <w:rPr>
          <w:rFonts w:ascii="Calibri" w:eastAsia="Times New Roman" w:hAnsi="Calibri" w:cs="Calibri"/>
          <w:bCs/>
          <w:lang w:eastAsia="zh-CN"/>
        </w:rPr>
        <w:t>) [σε περίπτωση νομικού προσώπου]: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 ή</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r w:rsidRPr="00F538D8">
        <w:rPr>
          <w:rFonts w:ascii="Calibri" w:eastAsia="Times New Roman" w:hAnsi="Calibri" w:cs="Calibri"/>
          <w:bCs/>
          <w:lang w:val="en-US" w:eastAsia="zh-CN"/>
        </w:rPr>
        <w:t>iii</w:t>
      </w:r>
      <w:r w:rsidRPr="00F538D8">
        <w:rPr>
          <w:rFonts w:ascii="Calibri" w:eastAsia="Times New Roman" w:hAnsi="Calibri" w:cs="Calibri"/>
          <w:bCs/>
          <w:lang w:eastAsia="zh-CN"/>
        </w:rPr>
        <w:t>) [σε περίπτωση ένωσης ή κοινοπραξίας:] των φυσικών / νομικών προσώπων</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α)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β)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γ)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w:t>
      </w:r>
      <w:r w:rsidRPr="00F538D8">
        <w:rPr>
          <w:rFonts w:ascii="Calibri" w:eastAsia="MS Mincho" w:hAnsi="Calibri" w:cs="Times New Roman"/>
          <w:bCs/>
          <w:vertAlign w:val="superscript"/>
          <w:lang w:eastAsia="zh-CN"/>
        </w:rPr>
        <w:footnoteReference w:id="5"/>
      </w:r>
      <w:r w:rsidRPr="00F538D8">
        <w:rPr>
          <w:rFonts w:ascii="Calibri" w:eastAsia="MS Mincho" w:hAnsi="Calibri" w:cs="Times New Roman"/>
          <w:bCs/>
          <w:vertAlign w:val="superscript"/>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ατομικά και για κάθε μία από αυτές και ως αλληλέγγυα και εις ολόκληρο υπόχρεων μεταξύ τους, εκ της </w:t>
      </w:r>
      <w:proofErr w:type="spellStart"/>
      <w:r w:rsidRPr="00F538D8">
        <w:rPr>
          <w:rFonts w:ascii="Calibri" w:eastAsia="Times New Roman" w:hAnsi="Calibri" w:cs="Calibri"/>
          <w:bCs/>
          <w:lang w:eastAsia="zh-CN"/>
        </w:rPr>
        <w:t>ιδιότητάς</w:t>
      </w:r>
      <w:proofErr w:type="spellEnd"/>
      <w:r w:rsidRPr="00F538D8">
        <w:rPr>
          <w:rFonts w:ascii="Calibri" w:eastAsia="Times New Roman" w:hAnsi="Calibri" w:cs="Calibri"/>
          <w:bCs/>
          <w:lang w:eastAsia="zh-CN"/>
        </w:rPr>
        <w:t xml:space="preserve"> τους ως μελών της ένωσης ή κοινοπραξίας,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για τη συμμετοχή του/της/τους σύμφωνα με την (αριθμό/ημερομηνία) ..................... Διακήρυξη/Πρόσκληση/ Πρόσκληση Εκδήλωσης Ενδιαφέροντος .....................................................</w:t>
      </w:r>
      <w:r w:rsidRPr="00F538D8">
        <w:rPr>
          <w:rFonts w:ascii="Calibri" w:eastAsia="MS Mincho" w:hAnsi="Calibri" w:cs="Times New Roman"/>
          <w:bCs/>
          <w:vertAlign w:val="superscript"/>
          <w:lang w:eastAsia="zh-CN"/>
        </w:rPr>
        <w:footnoteReference w:id="6"/>
      </w:r>
      <w:r w:rsidRPr="00F538D8">
        <w:rPr>
          <w:rFonts w:ascii="Calibri" w:eastAsia="Times New Roman" w:hAnsi="Calibri" w:cs="Calibri"/>
          <w:bCs/>
          <w:lang w:eastAsia="zh-CN"/>
        </w:rPr>
        <w:t xml:space="preserve"> της/του (Αναθέτουσας Αρχής / Αναθέτοντος φορέα), για την ανάδειξη αναδόχου για την ανάθεση της σύμβασης: </w:t>
      </w:r>
      <w:r w:rsidRPr="00F538D8">
        <w:rPr>
          <w:rFonts w:ascii="Calibri" w:eastAsia="Times New Roman" w:hAnsi="Calibri" w:cs="Calibri"/>
          <w:bCs/>
          <w:lang w:eastAsia="zh-CN"/>
        </w:rPr>
        <w:lastRenderedPageBreak/>
        <w:t>“</w:t>
      </w:r>
      <w:r w:rsidRPr="00F538D8">
        <w:rPr>
          <w:rFonts w:ascii="Calibri" w:eastAsia="Times New Roman" w:hAnsi="Calibri" w:cs="Calibri"/>
          <w:lang w:eastAsia="zh-CN"/>
        </w:rPr>
        <w:t>(τίτλος σύμβασης)</w:t>
      </w:r>
      <w:r w:rsidRPr="00F538D8">
        <w:rPr>
          <w:rFonts w:ascii="Calibri" w:eastAsia="Times New Roman" w:hAnsi="Calibri" w:cs="Calibri"/>
          <w:bCs/>
          <w:lang w:eastAsia="zh-CN"/>
        </w:rPr>
        <w:t>”/ για το/α τμήμα/τα ...............</w:t>
      </w:r>
      <w:r w:rsidRPr="00F538D8">
        <w:rPr>
          <w:rFonts w:ascii="Calibri" w:eastAsia="MS Mincho" w:hAnsi="Calibri" w:cs="Times New Roman"/>
          <w:bCs/>
          <w:vertAlign w:val="superscript"/>
          <w:lang w:eastAsia="zh-CN"/>
        </w:rPr>
        <w:footnoteReference w:id="7"/>
      </w:r>
      <w:r w:rsidRPr="00F538D8">
        <w:rPr>
          <w:rFonts w:ascii="Calibri" w:eastAsia="MS Mincho" w:hAnsi="Calibri" w:cs="Times New Roman"/>
          <w:bCs/>
          <w:vertAlign w:val="superscript"/>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Η παρούσα εγγύηση καλύπτει μόνο τις από τη συμμετοχή στην ανωτέρω απορρέουσες υποχρεώσεις του/της (</w:t>
      </w:r>
      <w:r w:rsidRPr="00F538D8">
        <w:rPr>
          <w:rFonts w:ascii="Calibri" w:eastAsia="Times New Roman" w:hAnsi="Calibri" w:cs="Calibri"/>
          <w:bCs/>
          <w:i/>
          <w:iCs/>
          <w:lang w:eastAsia="zh-CN"/>
        </w:rPr>
        <w:t>υπέρ ου η εγγύηση</w:t>
      </w:r>
      <w:r w:rsidRPr="00F538D8">
        <w:rPr>
          <w:rFonts w:ascii="Calibri" w:eastAsia="Times New Roman" w:hAnsi="Calibri" w:cs="Calibri"/>
          <w:bCs/>
          <w:lang w:eastAsia="zh-CN"/>
        </w:rPr>
        <w:t>) καθ’ όλο τον χρόνο ισχύος της.</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....................ημέρες </w:t>
      </w:r>
      <w:r w:rsidRPr="00F538D8">
        <w:rPr>
          <w:rFonts w:ascii="Calibri" w:eastAsia="MS Mincho" w:hAnsi="Calibri" w:cs="Times New Roman"/>
          <w:bCs/>
          <w:vertAlign w:val="superscript"/>
          <w:lang w:eastAsia="zh-CN"/>
        </w:rPr>
        <w:footnoteReference w:id="8"/>
      </w:r>
      <w:r w:rsidRPr="00F538D8">
        <w:rPr>
          <w:rFonts w:ascii="Calibri" w:eastAsia="Times New Roman" w:hAnsi="Calibri" w:cs="Calibri"/>
          <w:bCs/>
          <w:lang w:eastAsia="zh-CN"/>
        </w:rPr>
        <w:t xml:space="preserve"> από την απλή έγγραφη ειδοποίησή σας.</w:t>
      </w:r>
    </w:p>
    <w:p w:rsidR="00F538D8" w:rsidRPr="00F538D8" w:rsidRDefault="00F538D8" w:rsidP="00F538D8">
      <w:pPr>
        <w:widowControl w:val="0"/>
        <w:suppressAutoHyphens/>
        <w:spacing w:after="0" w:line="360" w:lineRule="auto"/>
        <w:jc w:val="both"/>
        <w:rPr>
          <w:rFonts w:ascii="Calibri" w:eastAsia="Calibri" w:hAnsi="Calibri" w:cs="Calibri"/>
          <w:bCs/>
          <w:lang w:eastAsia="zh-CN"/>
        </w:rPr>
      </w:pPr>
      <w:r w:rsidRPr="00F538D8">
        <w:rPr>
          <w:rFonts w:ascii="Calibri" w:eastAsia="Times New Roman" w:hAnsi="Calibri" w:cs="Calibri"/>
          <w:bCs/>
          <w:lang w:eastAsia="zh-CN"/>
        </w:rPr>
        <w:t>Η</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παρούσα</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ισχύει</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μέχρι</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και</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την</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w:t>
      </w:r>
      <w:r w:rsidRPr="00F538D8">
        <w:rPr>
          <w:rFonts w:ascii="Calibri" w:eastAsia="Calibri" w:hAnsi="Calibri" w:cs="Calibri"/>
          <w:bCs/>
          <w:lang w:eastAsia="zh-CN"/>
        </w:rPr>
        <w:t xml:space="preserve"> </w:t>
      </w:r>
      <w:r w:rsidRPr="00F538D8">
        <w:rPr>
          <w:rFonts w:ascii="Calibri" w:eastAsia="Calibri" w:hAnsi="Calibri" w:cs="Calibri"/>
          <w:bCs/>
          <w:lang w:eastAsia="zh-CN"/>
        </w:rPr>
        <w:footnoteReference w:id="9"/>
      </w:r>
      <w:r w:rsidRPr="00F538D8">
        <w:rPr>
          <w:rFonts w:ascii="Calibri" w:eastAsia="Calibri"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Calibri" w:hAnsi="Calibri" w:cs="Calibri"/>
          <w:bCs/>
          <w:lang w:eastAsia="zh-CN"/>
        </w:rPr>
        <w:t>ή</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Σε περίπτωση κατάπτωσης της εγγύησης, το ποσό της κατάπτωσης υπόκειται στο εκάστοτε ισχύον πάγιο τέλος χαρτοσήμου.</w:t>
      </w:r>
    </w:p>
    <w:p w:rsidR="00F538D8" w:rsidRPr="00F538D8" w:rsidRDefault="00F538D8" w:rsidP="00F538D8">
      <w:pPr>
        <w:widowControl w:val="0"/>
        <w:tabs>
          <w:tab w:val="left" w:pos="54"/>
          <w:tab w:val="left" w:pos="193"/>
        </w:tabs>
        <w:suppressAutoHyphens/>
        <w:spacing w:after="0" w:line="360" w:lineRule="auto"/>
        <w:jc w:val="both"/>
        <w:rPr>
          <w:rFonts w:ascii="Calibri" w:eastAsia="Times New Roman" w:hAnsi="Calibri" w:cs="Calibri"/>
          <w:lang w:eastAsia="zh-CN"/>
        </w:rPr>
      </w:pPr>
      <w:r w:rsidRPr="00F538D8">
        <w:rPr>
          <w:rFonts w:ascii="Calibri" w:eastAsia="Times New Roman" w:hAnsi="Calibri" w:cs="Calibri"/>
          <w:bCs/>
          <w:lang w:eastAsia="zh-CN"/>
        </w:rPr>
        <w:t>Αποδεχόμαστε</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να</w:t>
      </w:r>
      <w:r w:rsidRPr="00F538D8">
        <w:rPr>
          <w:rFonts w:ascii="Calibri" w:eastAsia="Calibri" w:hAnsi="Calibri" w:cs="Calibri"/>
          <w:bCs/>
          <w:lang w:eastAsia="zh-CN"/>
        </w:rPr>
        <w:t xml:space="preserve"> παρατείνομε </w:t>
      </w:r>
      <w:r w:rsidRPr="00F538D8">
        <w:rPr>
          <w:rFonts w:ascii="Calibri" w:eastAsia="Times New Roman" w:hAnsi="Calibri" w:cs="Calibri"/>
          <w:bCs/>
          <w:lang w:eastAsia="zh-CN"/>
        </w:rPr>
        <w:t>την</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ισχύ</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της</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εγγύησης</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ύστερα</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από</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 xml:space="preserve">έγγραφο της Υπηρεσίας </w:t>
      </w:r>
      <w:r w:rsidRPr="00F538D8">
        <w:rPr>
          <w:rFonts w:ascii="Calibri" w:eastAsia="Calibri" w:hAnsi="Calibri" w:cs="Calibri"/>
          <w:bCs/>
          <w:lang w:eastAsia="zh-CN"/>
        </w:rPr>
        <w:t xml:space="preserve">σας, στο οποίο επισυνάπτεται η συναίνεση του υπέρ ου για την παράταση της προσφοράς, σύμφωνα με το άρθρο ... της Διακήρυξης/Πρόσκλησης/Πρόσκλησης Εκδήλωσης Ενδιαφέροντος, </w:t>
      </w:r>
      <w:r w:rsidRPr="00F538D8">
        <w:rPr>
          <w:rFonts w:ascii="Calibri" w:eastAsia="Times New Roman" w:hAnsi="Calibri" w:cs="Calibri"/>
          <w:bCs/>
          <w:lang w:eastAsia="zh-CN"/>
        </w:rPr>
        <w:t>με</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την</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προϋπόθεση</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ότι</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το</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σχετικό</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αίτημά</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σας</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θα</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μας</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υποβληθεί</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πριν</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από</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την</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ημερομηνία</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λήξης</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της</w:t>
      </w:r>
      <w:r w:rsidRPr="00F538D8">
        <w:rPr>
          <w:rFonts w:ascii="Calibri" w:eastAsia="MS Mincho" w:hAnsi="Calibri" w:cs="Times New Roman"/>
          <w:bCs/>
          <w:vertAlign w:val="superscript"/>
          <w:lang w:eastAsia="zh-CN"/>
        </w:rPr>
        <w:footnoteReference w:id="10"/>
      </w:r>
      <w:r w:rsidRPr="00F538D8">
        <w:rPr>
          <w:rFonts w:ascii="Calibri" w:eastAsia="Times New Roman" w:hAnsi="Calibri" w:cs="Calibri"/>
          <w:bCs/>
          <w:lang w:eastAsia="zh-CN"/>
        </w:rPr>
        <w:t>.</w:t>
      </w:r>
      <w:r w:rsidRPr="00F538D8">
        <w:rPr>
          <w:rFonts w:ascii="Calibri" w:eastAsia="Calibri" w:hAnsi="Calibri" w:cs="Calibri"/>
          <w:bCs/>
          <w:lang w:eastAsia="zh-CN"/>
        </w:rPr>
        <w:t xml:space="preserve"> </w:t>
      </w:r>
    </w:p>
    <w:p w:rsidR="00F538D8" w:rsidRPr="00F538D8" w:rsidRDefault="00F538D8" w:rsidP="00F538D8">
      <w:pPr>
        <w:widowControl w:val="0"/>
        <w:tabs>
          <w:tab w:val="left" w:pos="54"/>
          <w:tab w:val="left" w:pos="193"/>
        </w:tabs>
        <w:suppressAutoHyphens/>
        <w:spacing w:after="0" w:line="360" w:lineRule="auto"/>
        <w:jc w:val="both"/>
        <w:rPr>
          <w:rFonts w:ascii="Calibri" w:eastAsia="Times New Roman" w:hAnsi="Calibri" w:cs="Calibri"/>
          <w:lang w:eastAsia="zh-CN"/>
        </w:rPr>
      </w:pPr>
    </w:p>
    <w:p w:rsidR="00F538D8" w:rsidRPr="00F538D8" w:rsidRDefault="00F538D8" w:rsidP="00F538D8">
      <w:pPr>
        <w:widowControl w:val="0"/>
        <w:tabs>
          <w:tab w:val="left" w:pos="54"/>
          <w:tab w:val="left" w:pos="193"/>
        </w:tabs>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F538D8">
        <w:rPr>
          <w:rFonts w:ascii="Calibri" w:eastAsia="MS Mincho" w:hAnsi="Calibri" w:cs="Times New Roman"/>
          <w:bCs/>
          <w:vertAlign w:val="superscript"/>
          <w:lang w:eastAsia="zh-CN"/>
        </w:rPr>
        <w:footnoteReference w:id="11"/>
      </w:r>
      <w:r w:rsidRPr="00F538D8">
        <w:rPr>
          <w:rFonts w:ascii="Calibri" w:eastAsia="Times New Roman" w:hAnsi="Calibri" w:cs="Calibri"/>
          <w:bCs/>
          <w:lang w:eastAsia="zh-CN"/>
        </w:rPr>
        <w:t>.</w:t>
      </w:r>
    </w:p>
    <w:p w:rsidR="00F538D8" w:rsidRPr="00F538D8" w:rsidRDefault="00F538D8" w:rsidP="00F538D8">
      <w:pPr>
        <w:widowControl w:val="0"/>
        <w:tabs>
          <w:tab w:val="left" w:pos="54"/>
          <w:tab w:val="left" w:pos="193"/>
        </w:tabs>
        <w:suppressAutoHyphens/>
        <w:spacing w:after="0" w:line="360" w:lineRule="auto"/>
        <w:jc w:val="both"/>
        <w:rPr>
          <w:rFonts w:ascii="Calibri" w:eastAsia="Times New Roman" w:hAnsi="Calibri" w:cs="Calibri"/>
          <w:bCs/>
          <w:lang w:eastAsia="zh-CN"/>
        </w:rPr>
      </w:pPr>
    </w:p>
    <w:p w:rsidR="00F538D8" w:rsidRPr="00F538D8" w:rsidRDefault="00F538D8" w:rsidP="00F538D8">
      <w:pPr>
        <w:widowControl w:val="0"/>
        <w:suppressAutoHyphens/>
        <w:spacing w:after="0" w:line="360" w:lineRule="auto"/>
        <w:ind w:left="4994" w:firstLine="454"/>
        <w:jc w:val="both"/>
        <w:rPr>
          <w:rFonts w:ascii="Calibri" w:eastAsia="Times New Roman" w:hAnsi="Calibri" w:cs="Calibri"/>
          <w:b/>
          <w:bCs/>
          <w:lang w:eastAsia="zh-CN"/>
        </w:rPr>
      </w:pPr>
      <w:r w:rsidRPr="00F538D8">
        <w:rPr>
          <w:rFonts w:ascii="Calibri" w:eastAsia="Times New Roman" w:hAnsi="Calibri" w:cs="Calibri"/>
          <w:bCs/>
          <w:lang w:eastAsia="zh-CN"/>
        </w:rPr>
        <w:t>(Εξουσιοδοτημένη Υπογραφή)</w:t>
      </w:r>
    </w:p>
    <w:p w:rsidR="00F538D8" w:rsidRPr="00F538D8" w:rsidRDefault="00F538D8" w:rsidP="00F538D8">
      <w:pPr>
        <w:suppressAutoHyphens/>
        <w:spacing w:after="120" w:line="240" w:lineRule="auto"/>
        <w:ind w:left="-360"/>
        <w:jc w:val="center"/>
        <w:rPr>
          <w:rFonts w:ascii="Calibri" w:eastAsia="Times New Roman" w:hAnsi="Calibri" w:cs="Calibri"/>
          <w:bCs/>
          <w:shd w:val="clear" w:color="auto" w:fill="FFFF00"/>
          <w:lang w:eastAsia="zh-CN"/>
        </w:rPr>
      </w:pPr>
      <w:r w:rsidRPr="00F538D8">
        <w:rPr>
          <w:rFonts w:ascii="Calibri" w:eastAsia="Times New Roman" w:hAnsi="Calibri" w:cs="Calibri"/>
          <w:szCs w:val="24"/>
          <w:lang w:eastAsia="zh-CN"/>
        </w:rPr>
        <w:br w:type="page"/>
      </w:r>
      <w:r w:rsidRPr="00F538D8">
        <w:rPr>
          <w:rFonts w:ascii="Calibri" w:eastAsia="Times New Roman" w:hAnsi="Calibri" w:cs="Calibri"/>
          <w:b/>
          <w:lang w:eastAsia="zh-CN"/>
        </w:rPr>
        <w:lastRenderedPageBreak/>
        <w:t>ΥΠΟΔΕΙΓΜΑ ΕΓΓΥΗΤΙΚΗΣ ΕΠΙΣΤΟΛΗΣ ΚΑΛΗΣ ΕΚΤΕΛΕΣΗΣ</w:t>
      </w:r>
    </w:p>
    <w:p w:rsidR="00F538D8" w:rsidRPr="00F538D8" w:rsidRDefault="00F538D8" w:rsidP="00F538D8">
      <w:pPr>
        <w:suppressAutoHyphens/>
        <w:spacing w:after="120" w:line="360" w:lineRule="auto"/>
        <w:jc w:val="center"/>
        <w:rPr>
          <w:rFonts w:ascii="Calibri" w:eastAsia="Times New Roman" w:hAnsi="Calibri" w:cs="Calibri"/>
          <w:bCs/>
          <w:shd w:val="clear" w:color="auto" w:fill="FFFF00"/>
          <w:lang w:eastAsia="zh-CN"/>
        </w:rPr>
      </w:pP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Εκδότης (Πλήρης επωνυμία Πιστωτικού Ιδρύματος ……………………………. / </w:t>
      </w:r>
      <w:r w:rsidRPr="00F538D8">
        <w:rPr>
          <w:rFonts w:ascii="Calibri" w:eastAsia="Times New Roman" w:hAnsi="Calibri" w:cs="Calibri"/>
          <w:bCs/>
          <w:color w:val="000000"/>
          <w:lang w:eastAsia="zh-CN"/>
        </w:rPr>
        <w:t>ΕΝΙΑΙΟ ΤΑΜΕΙΟ ΑΝΕΞΑΡΤΗΤΑ ΑΠΑΣΧΟΛΟΥΜΕΝΩΝ - ΤΟΜΕΑΣ ΣΥΝΤΑΞΗΣ ΜΗΧΑΝΙΚΩΝ ΚΑΙ ΕΡΓΟΛΗΠΤΩΝ ΔΗΜΟΣΙΩΝ ΕΡΓΩΝ (Ε.Τ.Α.Α.-Τ.Σ.Μ.Ε.Δ.Ε.)</w:t>
      </w:r>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Ημερομηνία έκδοσης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Προς: (Πλήρης επωνυμία Αναθέτουσας Αρχής/Αναθέτοντος Φορέα</w:t>
      </w:r>
      <w:r w:rsidRPr="00F538D8">
        <w:rPr>
          <w:rFonts w:ascii="Calibri" w:eastAsia="MS Mincho" w:hAnsi="Calibri" w:cs="Times New Roman"/>
          <w:bCs/>
          <w:vertAlign w:val="superscript"/>
          <w:lang w:eastAsia="zh-CN"/>
        </w:rPr>
        <w:footnoteReference w:customMarkFollows="1" w:id="12"/>
        <w:t>1</w:t>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(Διεύθυνση Αναθέτουσας Αρχής/Αναθέτοντος Φορέα)</w:t>
      </w:r>
      <w:r w:rsidRPr="00F538D8">
        <w:rPr>
          <w:rFonts w:ascii="Calibri" w:eastAsia="MS Mincho" w:hAnsi="Calibri" w:cs="Times New Roman"/>
          <w:bCs/>
          <w:vertAlign w:val="superscript"/>
          <w:lang w:eastAsia="zh-CN"/>
        </w:rPr>
        <w:footnoteReference w:customMarkFollows="1" w:id="13"/>
        <w:t>2</w:t>
      </w:r>
      <w:r w:rsidRPr="00F538D8">
        <w:rPr>
          <w:rFonts w:ascii="Calibri" w:eastAsia="Times New Roman" w:hAnsi="Calibri" w:cs="Calibri"/>
          <w:bCs/>
          <w:color w:val="00000A"/>
        </w:rPr>
        <w:t>................................</w:t>
      </w:r>
    </w:p>
    <w:p w:rsidR="00F538D8" w:rsidRPr="00F538D8" w:rsidRDefault="00F538D8" w:rsidP="00F538D8">
      <w:pPr>
        <w:suppressAutoHyphens/>
        <w:spacing w:after="0" w:line="240" w:lineRule="auto"/>
        <w:jc w:val="both"/>
        <w:rPr>
          <w:rFonts w:ascii="Calibri" w:eastAsia="Times New Roman" w:hAnsi="Calibri" w:cs="Calibri"/>
          <w:bCs/>
          <w:lang w:eastAsia="zh-CN"/>
        </w:rPr>
      </w:pPr>
    </w:p>
    <w:p w:rsidR="00F538D8" w:rsidRPr="00F538D8" w:rsidRDefault="00F538D8" w:rsidP="00F538D8">
      <w:pPr>
        <w:suppressAutoHyphens/>
        <w:spacing w:after="0" w:line="24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Εγγύηση μας υπ’ </w:t>
      </w:r>
      <w:proofErr w:type="spellStart"/>
      <w:r w:rsidRPr="00F538D8">
        <w:rPr>
          <w:rFonts w:ascii="Calibri" w:eastAsia="Times New Roman" w:hAnsi="Calibri" w:cs="Calibri"/>
          <w:bCs/>
          <w:lang w:eastAsia="zh-CN"/>
        </w:rPr>
        <w:t>αριθμ</w:t>
      </w:r>
      <w:proofErr w:type="spellEnd"/>
      <w:r w:rsidRPr="00F538D8">
        <w:rPr>
          <w:rFonts w:ascii="Calibri" w:eastAsia="Times New Roman" w:hAnsi="Calibri" w:cs="Calibri"/>
          <w:bCs/>
          <w:lang w:eastAsia="zh-CN"/>
        </w:rPr>
        <w:t>. ……………….. ποσού ………………….……. ευρώ</w:t>
      </w:r>
      <w:r w:rsidRPr="00F538D8">
        <w:rPr>
          <w:rFonts w:ascii="Calibri" w:eastAsia="MS Mincho" w:hAnsi="Calibri" w:cs="Times New Roman"/>
          <w:bCs/>
          <w:vertAlign w:val="superscript"/>
          <w:lang w:eastAsia="zh-CN"/>
        </w:rPr>
        <w:footnoteReference w:customMarkFollows="1" w:id="14"/>
        <w:t>3</w:t>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w:t>
      </w:r>
      <w:proofErr w:type="spellStart"/>
      <w:r w:rsidRPr="00F538D8">
        <w:rPr>
          <w:rFonts w:ascii="Calibri" w:eastAsia="Times New Roman" w:hAnsi="Calibri" w:cs="Calibri"/>
          <w:bCs/>
          <w:lang w:eastAsia="zh-CN"/>
        </w:rPr>
        <w:t>διζήσεως</w:t>
      </w:r>
      <w:proofErr w:type="spellEnd"/>
      <w:r w:rsidRPr="00F538D8">
        <w:rPr>
          <w:rFonts w:ascii="Calibri" w:eastAsia="Times New Roman" w:hAnsi="Calibri" w:cs="Calibri"/>
          <w:bCs/>
          <w:lang w:eastAsia="zh-CN"/>
        </w:rPr>
        <w:t xml:space="preserve"> μέχρι του ποσού των ευρώ………………………………………………………………………..</w:t>
      </w:r>
      <w:r w:rsidRPr="00F538D8">
        <w:rPr>
          <w:rFonts w:ascii="Calibri" w:eastAsia="MS Mincho" w:hAnsi="Calibri" w:cs="Times New Roman"/>
          <w:bCs/>
          <w:vertAlign w:val="superscript"/>
          <w:lang w:eastAsia="zh-CN"/>
        </w:rPr>
        <w:footnoteReference w:customMarkFollows="1" w:id="15"/>
        <w:t>4</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υπέρ του: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proofErr w:type="spellStart"/>
      <w:r w:rsidRPr="00F538D8">
        <w:rPr>
          <w:rFonts w:ascii="Calibri" w:eastAsia="Times New Roman" w:hAnsi="Calibri" w:cs="Calibri"/>
          <w:bCs/>
          <w:lang w:val="en-US" w:eastAsia="zh-CN"/>
        </w:rPr>
        <w:t>i</w:t>
      </w:r>
      <w:proofErr w:type="spellEnd"/>
      <w:r w:rsidRPr="00F538D8">
        <w:rPr>
          <w:rFonts w:ascii="Calibri" w:eastAsia="Times New Roman" w:hAnsi="Calibri" w:cs="Calibri"/>
          <w:bCs/>
          <w:lang w:eastAsia="zh-CN"/>
        </w:rPr>
        <w:t xml:space="preserve">) [σε περίπτωση φυσικού προσώπου]: </w:t>
      </w:r>
      <w:r w:rsidRPr="00F538D8">
        <w:rPr>
          <w:rFonts w:ascii="Calibri" w:eastAsia="Calibri" w:hAnsi="Calibri" w:cs="Calibri"/>
          <w:bCs/>
          <w:lang w:eastAsia="zh-CN"/>
        </w:rPr>
        <w:t xml:space="preserve">(ονοματεπώνυμο, πατρώνυμο) ..............................,  ΑΦΜ: ................ </w:t>
      </w:r>
      <w:r w:rsidRPr="00F538D8">
        <w:rPr>
          <w:rFonts w:ascii="Calibri" w:eastAsia="Calibri" w:hAnsi="Calibri" w:cs="Calibri"/>
          <w:lang w:eastAsia="zh-CN"/>
        </w:rPr>
        <w:t>(διεύθυνση)</w:t>
      </w:r>
      <w:r w:rsidRPr="00F538D8">
        <w:rPr>
          <w:rFonts w:ascii="Calibri" w:eastAsia="Calibri" w:hAnsi="Calibri" w:cs="Calibri"/>
          <w:bCs/>
          <w:lang w:eastAsia="zh-CN"/>
        </w:rPr>
        <w:t xml:space="preserve"> .......................…………………………………..</w:t>
      </w:r>
      <w:r w:rsidRPr="00F538D8">
        <w:rPr>
          <w:rFonts w:ascii="Calibri" w:eastAsia="Times New Roman" w:hAnsi="Calibri" w:cs="Calibri"/>
          <w:bCs/>
          <w:lang w:eastAsia="zh-CN"/>
        </w:rPr>
        <w:t>, ή</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r w:rsidRPr="00F538D8">
        <w:rPr>
          <w:rFonts w:ascii="Calibri" w:eastAsia="Times New Roman" w:hAnsi="Calibri" w:cs="Calibri"/>
          <w:bCs/>
          <w:lang w:val="en-US" w:eastAsia="zh-CN"/>
        </w:rPr>
        <w:t>ii</w:t>
      </w:r>
      <w:r w:rsidRPr="00F538D8">
        <w:rPr>
          <w:rFonts w:ascii="Calibri" w:eastAsia="Times New Roman" w:hAnsi="Calibri" w:cs="Calibri"/>
          <w:bCs/>
          <w:lang w:eastAsia="zh-CN"/>
        </w:rPr>
        <w:t>) [σε περίπτωση νομικού προσώπου]: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 ή</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w:t>
      </w:r>
      <w:r w:rsidRPr="00F538D8">
        <w:rPr>
          <w:rFonts w:ascii="Calibri" w:eastAsia="Times New Roman" w:hAnsi="Calibri" w:cs="Calibri"/>
          <w:bCs/>
          <w:lang w:val="en-US" w:eastAsia="zh-CN"/>
        </w:rPr>
        <w:t>iii</w:t>
      </w:r>
      <w:r w:rsidRPr="00F538D8">
        <w:rPr>
          <w:rFonts w:ascii="Calibri" w:eastAsia="Times New Roman" w:hAnsi="Calibri" w:cs="Calibri"/>
          <w:bCs/>
          <w:lang w:eastAsia="zh-CN"/>
        </w:rPr>
        <w:t>) [σε περίπτωση ένωσης ή κοινοπραξίας:] των φυσικών / νομικών προσώπων</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α)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β)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γ) (</w:t>
      </w:r>
      <w:r w:rsidRPr="00F538D8">
        <w:rPr>
          <w:rFonts w:ascii="Calibri" w:eastAsia="Times New Roman" w:hAnsi="Calibri" w:cs="Calibri"/>
          <w:lang w:eastAsia="zh-CN"/>
        </w:rPr>
        <w:t>πλήρη επωνυμία) ........................, ΑΦΜ: ...................... (διεύθυνση)</w:t>
      </w:r>
      <w:r w:rsidRPr="00F538D8">
        <w:rPr>
          <w:rFonts w:ascii="Calibri" w:eastAsia="Times New Roman" w:hAnsi="Calibri" w:cs="Calibri"/>
          <w:bCs/>
          <w:lang w:eastAsia="zh-CN"/>
        </w:rPr>
        <w:t xml:space="preserve"> .................. (συμπληρώνεται με όλα τα μέλη της ένωσης / κοινοπραξίας)</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ατομικά και για κάθε μία από αυτές και ως αλληλέγγυα και εις ολόκληρο υπόχρεων μεταξύ τους, εκ της </w:t>
      </w:r>
      <w:proofErr w:type="spellStart"/>
      <w:r w:rsidRPr="00F538D8">
        <w:rPr>
          <w:rFonts w:ascii="Calibri" w:eastAsia="Times New Roman" w:hAnsi="Calibri" w:cs="Calibri"/>
          <w:bCs/>
          <w:lang w:eastAsia="zh-CN"/>
        </w:rPr>
        <w:t>ιδιότητάς</w:t>
      </w:r>
      <w:proofErr w:type="spellEnd"/>
      <w:r w:rsidRPr="00F538D8">
        <w:rPr>
          <w:rFonts w:ascii="Calibri" w:eastAsia="Times New Roman" w:hAnsi="Calibri" w:cs="Calibri"/>
          <w:bCs/>
          <w:lang w:eastAsia="zh-CN"/>
        </w:rPr>
        <w:t xml:space="preserve"> τους ως μελών της ένωσης ή κοινοπραξίας,</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για την καλή εκτέλεση του/ων τμήματος/των ..</w:t>
      </w:r>
      <w:r w:rsidRPr="00F538D8">
        <w:rPr>
          <w:rFonts w:ascii="Calibri" w:eastAsia="MS Mincho" w:hAnsi="Calibri" w:cs="Times New Roman"/>
          <w:bCs/>
          <w:vertAlign w:val="superscript"/>
          <w:lang w:eastAsia="zh-CN"/>
        </w:rPr>
        <w:footnoteReference w:customMarkFollows="1" w:id="16"/>
        <w:t>5</w:t>
      </w:r>
      <w:r w:rsidRPr="00F538D8">
        <w:rPr>
          <w:rFonts w:ascii="Calibri" w:eastAsia="Times New Roman" w:hAnsi="Calibri" w:cs="Calibri"/>
          <w:bCs/>
          <w:lang w:eastAsia="zh-CN"/>
        </w:rPr>
        <w:t xml:space="preserve">/ της </w:t>
      </w:r>
      <w:proofErr w:type="spellStart"/>
      <w:r w:rsidRPr="00F538D8">
        <w:rPr>
          <w:rFonts w:ascii="Calibri" w:eastAsia="Times New Roman" w:hAnsi="Calibri" w:cs="Calibri"/>
          <w:bCs/>
          <w:lang w:eastAsia="zh-CN"/>
        </w:rPr>
        <w:t>υπ</w:t>
      </w:r>
      <w:proofErr w:type="spellEnd"/>
      <w:r w:rsidRPr="00F538D8">
        <w:rPr>
          <w:rFonts w:ascii="Calibri" w:eastAsia="Times New Roman" w:hAnsi="Calibri" w:cs="Calibri"/>
          <w:bCs/>
          <w:lang w:eastAsia="zh-CN"/>
        </w:rPr>
        <w:t xml:space="preserve"> </w:t>
      </w:r>
      <w:proofErr w:type="spellStart"/>
      <w:r w:rsidRPr="00F538D8">
        <w:rPr>
          <w:rFonts w:ascii="Calibri" w:eastAsia="Times New Roman" w:hAnsi="Calibri" w:cs="Calibri"/>
          <w:bCs/>
          <w:lang w:eastAsia="zh-CN"/>
        </w:rPr>
        <w:t>αριθ</w:t>
      </w:r>
      <w:proofErr w:type="spellEnd"/>
      <w:r w:rsidRPr="00F538D8">
        <w:rPr>
          <w:rFonts w:ascii="Calibri" w:eastAsia="Times New Roman" w:hAnsi="Calibri" w:cs="Calibri"/>
          <w:bCs/>
          <w:lang w:eastAsia="zh-CN"/>
        </w:rPr>
        <w:t xml:space="preserve"> ..... σύμβασης “</w:t>
      </w:r>
      <w:r w:rsidRPr="00F538D8">
        <w:rPr>
          <w:rFonts w:ascii="Calibri" w:eastAsia="Times New Roman" w:hAnsi="Calibri" w:cs="Calibri"/>
          <w:b/>
          <w:bCs/>
          <w:i/>
          <w:iCs/>
          <w:lang w:eastAsia="zh-CN"/>
        </w:rPr>
        <w:t>(τίτλος σύμβασης)</w:t>
      </w:r>
      <w:r w:rsidRPr="00F538D8">
        <w:rPr>
          <w:rFonts w:ascii="Calibri" w:eastAsia="Times New Roman" w:hAnsi="Calibri" w:cs="Calibri"/>
          <w:bCs/>
          <w:lang w:eastAsia="zh-CN"/>
        </w:rPr>
        <w:t xml:space="preserve">”, σύμφωνα με την (αριθμό/ημερομηνία) ........................ Διακήρυξη / Πρόσκληση / Πρόσκληση Εκδήλωσης Ενδιαφέροντος </w:t>
      </w:r>
      <w:r w:rsidRPr="00F538D8">
        <w:rPr>
          <w:rFonts w:ascii="Calibri" w:eastAsia="MS Mincho" w:hAnsi="Calibri" w:cs="Times New Roman"/>
          <w:vertAlign w:val="superscript"/>
          <w:lang w:eastAsia="zh-CN"/>
        </w:rPr>
        <w:footnoteReference w:customMarkFollows="1" w:id="17"/>
        <w:t xml:space="preserve">6 </w:t>
      </w:r>
      <w:r w:rsidRPr="00F538D8">
        <w:rPr>
          <w:rFonts w:ascii="Calibri" w:eastAsia="Times New Roman" w:hAnsi="Calibri" w:cs="Calibri"/>
          <w:bCs/>
          <w:lang w:eastAsia="zh-CN"/>
        </w:rPr>
        <w:t>........................... της/του (Αναθέτουσας Αρχής/Αναθέτοντος φορέα).</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lastRenderedPageBreak/>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    ημέρες</w:t>
      </w:r>
      <w:r w:rsidRPr="00F538D8">
        <w:rPr>
          <w:rFonts w:ascii="Calibri" w:eastAsia="MS Mincho" w:hAnsi="Calibri" w:cs="Times New Roman"/>
          <w:bCs/>
          <w:vertAlign w:val="superscript"/>
          <w:lang w:eastAsia="zh-CN"/>
        </w:rPr>
        <w:footnoteReference w:customMarkFollows="1" w:id="18"/>
        <w:t xml:space="preserve">7 </w:t>
      </w:r>
      <w:r w:rsidRPr="00F538D8">
        <w:rPr>
          <w:rFonts w:ascii="Calibri" w:eastAsia="Times New Roman" w:hAnsi="Calibri" w:cs="Calibri"/>
          <w:bCs/>
          <w:lang w:eastAsia="zh-CN"/>
        </w:rPr>
        <w:t>από την απλή έγγραφη ειδοποίησή σας.</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Η παρούσα ισχύει μέχρι και την ............... (αν προβλέπεται ορισμένος χρόνος στα έγγραφα της σύμβασης</w:t>
      </w:r>
      <w:r w:rsidRPr="00F538D8">
        <w:rPr>
          <w:rFonts w:ascii="Calibri" w:eastAsia="MS Mincho" w:hAnsi="Calibri" w:cs="Times New Roman"/>
          <w:bCs/>
          <w:vertAlign w:val="superscript"/>
          <w:lang w:eastAsia="zh-CN"/>
        </w:rPr>
        <w:footnoteReference w:customMarkFollows="1" w:id="19"/>
        <w:t>8</w:t>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ή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F538D8" w:rsidRPr="00F538D8" w:rsidRDefault="00F538D8" w:rsidP="00F538D8">
      <w:pPr>
        <w:widowControl w:val="0"/>
        <w:suppressAutoHyphens/>
        <w:spacing w:after="0" w:line="360" w:lineRule="auto"/>
        <w:jc w:val="both"/>
        <w:rPr>
          <w:rFonts w:ascii="Calibri" w:eastAsia="Times New Roman" w:hAnsi="Calibri" w:cs="Calibri"/>
          <w:bCs/>
          <w:lang w:eastAsia="zh-CN"/>
        </w:rPr>
      </w:pPr>
      <w:r w:rsidRPr="00F538D8">
        <w:rPr>
          <w:rFonts w:ascii="Calibri" w:eastAsia="Times New Roman" w:hAnsi="Calibri" w:cs="Calibri"/>
          <w:bCs/>
          <w:lang w:eastAsia="zh-CN"/>
        </w:rPr>
        <w:t>Σε περίπτωση κατάπτωσης της εγγύησης, το ποσό της κατάπτωσης υπόκειται στο εκάστοτε ισχύον πάγιο τέλος χαρτοσήμου.</w:t>
      </w:r>
    </w:p>
    <w:p w:rsidR="00F538D8" w:rsidRPr="00F538D8" w:rsidRDefault="00F538D8" w:rsidP="00F538D8">
      <w:pPr>
        <w:widowControl w:val="0"/>
        <w:suppressAutoHyphens/>
        <w:spacing w:after="0" w:line="360" w:lineRule="auto"/>
        <w:jc w:val="both"/>
        <w:rPr>
          <w:rFonts w:ascii="Calibri" w:eastAsia="Times New Roman" w:hAnsi="Calibri" w:cs="Calibri"/>
          <w:bCs/>
          <w:i/>
          <w:iCs/>
          <w:lang w:eastAsia="zh-CN"/>
        </w:rPr>
      </w:pPr>
      <w:r w:rsidRPr="00F538D8">
        <w:rPr>
          <w:rFonts w:ascii="Calibri" w:eastAsia="Times New Roman" w:hAnsi="Calibri" w:cs="Calibri"/>
          <w:bCs/>
          <w:lang w:eastAsia="zh-CN"/>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F538D8">
        <w:rPr>
          <w:rFonts w:ascii="Calibri" w:eastAsia="MS Mincho" w:hAnsi="Calibri" w:cs="Times New Roman"/>
          <w:bCs/>
          <w:vertAlign w:val="superscript"/>
          <w:lang w:eastAsia="zh-CN"/>
        </w:rPr>
        <w:footnoteReference w:customMarkFollows="1" w:id="20"/>
        <w:t>9</w:t>
      </w:r>
      <w:r w:rsidRPr="00F538D8">
        <w:rPr>
          <w:rFonts w:ascii="Calibri" w:eastAsia="Times New Roman" w:hAnsi="Calibri" w:cs="Calibri"/>
          <w:bCs/>
          <w:lang w:eastAsia="zh-CN"/>
        </w:rPr>
        <w:t>.</w:t>
      </w:r>
    </w:p>
    <w:p w:rsidR="00F538D8" w:rsidRPr="00F538D8" w:rsidRDefault="00F538D8" w:rsidP="00F538D8">
      <w:pPr>
        <w:widowControl w:val="0"/>
        <w:suppressAutoHyphens/>
        <w:spacing w:after="0" w:line="360" w:lineRule="auto"/>
        <w:jc w:val="both"/>
        <w:rPr>
          <w:rFonts w:ascii="Calibri" w:eastAsia="Times New Roman" w:hAnsi="Calibri" w:cs="Calibri"/>
          <w:bCs/>
          <w:i/>
          <w:iCs/>
          <w:lang w:eastAsia="zh-CN"/>
        </w:rPr>
      </w:pPr>
    </w:p>
    <w:p w:rsidR="00F538D8" w:rsidRPr="00F538D8" w:rsidRDefault="00F538D8" w:rsidP="00F538D8">
      <w:pPr>
        <w:widowControl w:val="0"/>
        <w:suppressAutoHyphens/>
        <w:spacing w:after="0" w:line="360" w:lineRule="auto"/>
        <w:ind w:left="2880" w:firstLine="720"/>
        <w:jc w:val="both"/>
        <w:rPr>
          <w:rFonts w:ascii="Calibri" w:eastAsia="Times New Roman" w:hAnsi="Calibri" w:cs="Calibri"/>
          <w:b/>
          <w:bCs/>
          <w:lang w:eastAsia="zh-CN"/>
        </w:rPr>
      </w:pPr>
      <w:r w:rsidRPr="00F538D8">
        <w:rPr>
          <w:rFonts w:ascii="Calibri" w:eastAsia="Times New Roman" w:hAnsi="Calibri" w:cs="Calibri"/>
          <w:bCs/>
          <w:lang w:eastAsia="zh-CN"/>
        </w:rPr>
        <w:t>(Εξουσιοδοτημένη Υπογραφή)</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s>
        <w:suppressAutoHyphens/>
        <w:spacing w:before="240" w:after="80" w:line="240" w:lineRule="auto"/>
        <w:jc w:val="both"/>
        <w:outlineLvl w:val="1"/>
        <w:rPr>
          <w:rFonts w:ascii="Arial" w:eastAsia="Times New Roman" w:hAnsi="Arial" w:cs="Arial"/>
          <w:b/>
          <w:color w:val="002060"/>
          <w:sz w:val="24"/>
          <w:lang w:eastAsia="zh-CN"/>
        </w:rPr>
      </w:pPr>
      <w:bookmarkStart w:id="6" w:name="_Toc170462498"/>
      <w:r w:rsidRPr="00F538D8">
        <w:rPr>
          <w:rFonts w:ascii="Calibri" w:eastAsia="Times New Roman" w:hAnsi="Calibri" w:cs="Arial"/>
          <w:b/>
          <w:color w:val="002060"/>
          <w:sz w:val="24"/>
          <w:lang w:eastAsia="zh-CN"/>
        </w:rPr>
        <w:t xml:space="preserve">ΠΑΡΑΡΤΗΜΑ VI – </w:t>
      </w:r>
      <w:r w:rsidRPr="00F538D8">
        <w:rPr>
          <w:rFonts w:ascii="Arial" w:eastAsia="Times New Roman" w:hAnsi="Arial" w:cs="Arial"/>
          <w:b/>
          <w:color w:val="002060"/>
          <w:sz w:val="24"/>
          <w:lang w:eastAsia="zh-CN"/>
        </w:rPr>
        <w:t>Πίνακας αντιστοίχισης λόγων αποκλεισμού-κριτηρίων ποιοτικής επιλογής και αποδεικτικών μέσων</w:t>
      </w:r>
      <w:bookmarkEnd w:id="6"/>
      <w:r w:rsidRPr="00F538D8">
        <w:rPr>
          <w:rFonts w:ascii="Arial" w:eastAsia="Times New Roman" w:hAnsi="Arial" w:cs="Arial"/>
          <w:b/>
          <w:i/>
          <w:color w:val="5B9BD5"/>
          <w:sz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4083"/>
        <w:gridCol w:w="4442"/>
      </w:tblGrid>
      <w:tr w:rsidR="00F538D8" w:rsidRPr="00F538D8" w:rsidTr="00683BD6">
        <w:trPr>
          <w:tblHeader/>
        </w:trPr>
        <w:tc>
          <w:tcPr>
            <w:tcW w:w="9855" w:type="dxa"/>
            <w:gridSpan w:val="3"/>
            <w:tcBorders>
              <w:top w:val="single" w:sz="4" w:space="0" w:color="auto"/>
              <w:left w:val="single" w:sz="4" w:space="0" w:color="auto"/>
              <w:bottom w:val="single" w:sz="4" w:space="0" w:color="auto"/>
              <w:right w:val="single" w:sz="4" w:space="0" w:color="auto"/>
            </w:tcBorders>
            <w:shd w:val="clear" w:color="auto" w:fill="AEAAAA"/>
            <w:hideMark/>
          </w:tcPr>
          <w:p w:rsidR="00F538D8" w:rsidRPr="00F538D8" w:rsidRDefault="00F538D8" w:rsidP="00F538D8">
            <w:pPr>
              <w:suppressAutoHyphens/>
              <w:spacing w:after="0" w:line="240" w:lineRule="auto"/>
              <w:jc w:val="center"/>
              <w:rPr>
                <w:rFonts w:ascii="Calibri" w:eastAsia="Times New Roman" w:hAnsi="Calibri" w:cs="Times New Roman"/>
              </w:rPr>
            </w:pPr>
            <w:r w:rsidRPr="00F538D8">
              <w:rPr>
                <w:rFonts w:ascii="Calibri" w:eastAsia="Times New Roman" w:hAnsi="Calibri" w:cs="Calibri"/>
                <w:szCs w:val="24"/>
                <w:lang w:eastAsia="zh-CN"/>
              </w:rPr>
              <w:t>Αποδεικτικά μέσα-Υπηρεσίες (2.2.9.2)</w:t>
            </w:r>
            <w:r w:rsidRPr="00F538D8">
              <w:rPr>
                <w:rFonts w:ascii="Calibri" w:eastAsia="Times New Roman" w:hAnsi="Calibri" w:cs="Calibri"/>
                <w:b/>
                <w:color w:val="0070C0"/>
                <w:szCs w:val="24"/>
                <w:lang w:eastAsia="zh-CN"/>
              </w:rPr>
              <w:t xml:space="preserve"> [Διαμορφώνεται από την Α.Α. </w:t>
            </w:r>
            <w:proofErr w:type="spellStart"/>
            <w:r w:rsidRPr="00F538D8">
              <w:rPr>
                <w:rFonts w:ascii="Calibri" w:eastAsia="Times New Roman" w:hAnsi="Calibri" w:cs="Calibri"/>
                <w:b/>
                <w:color w:val="0070C0"/>
                <w:szCs w:val="24"/>
                <w:lang w:eastAsia="zh-CN"/>
              </w:rPr>
              <w:t>κατ</w:t>
            </w:r>
            <w:proofErr w:type="spellEnd"/>
            <w:r w:rsidRPr="00F538D8">
              <w:rPr>
                <w:rFonts w:ascii="Calibri" w:eastAsia="Times New Roman" w:hAnsi="Calibri" w:cs="Calibri"/>
                <w:b/>
                <w:color w:val="0070C0"/>
                <w:szCs w:val="24"/>
                <w:lang w:eastAsia="zh-CN"/>
              </w:rPr>
              <w:t>΄ αντιστοιχία με τους όρους της διακήρυξης:]</w:t>
            </w:r>
          </w:p>
        </w:tc>
      </w:tr>
      <w:tr w:rsidR="00F538D8" w:rsidRPr="00F538D8" w:rsidTr="00683BD6">
        <w:trPr>
          <w:tblHeader/>
        </w:trPr>
        <w:tc>
          <w:tcPr>
            <w:tcW w:w="1109" w:type="dxa"/>
            <w:tcBorders>
              <w:top w:val="single" w:sz="4" w:space="0" w:color="auto"/>
              <w:left w:val="single" w:sz="4" w:space="0" w:color="auto"/>
              <w:bottom w:val="single" w:sz="4" w:space="0" w:color="auto"/>
              <w:right w:val="single" w:sz="4" w:space="0" w:color="auto"/>
            </w:tcBorders>
            <w:shd w:val="clear" w:color="auto" w:fill="AEAAAA"/>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α/α</w:t>
            </w:r>
          </w:p>
        </w:tc>
        <w:tc>
          <w:tcPr>
            <w:tcW w:w="4183" w:type="dxa"/>
            <w:tcBorders>
              <w:top w:val="single" w:sz="4" w:space="0" w:color="auto"/>
              <w:left w:val="single" w:sz="4" w:space="0" w:color="auto"/>
              <w:bottom w:val="single" w:sz="4" w:space="0" w:color="auto"/>
              <w:right w:val="single" w:sz="4" w:space="0" w:color="auto"/>
            </w:tcBorders>
            <w:shd w:val="clear" w:color="auto" w:fill="AEAAAA"/>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Λόγος αποκλεισμού-Κριτήριο ποιοτικής επιλογής</w:t>
            </w:r>
          </w:p>
        </w:tc>
        <w:tc>
          <w:tcPr>
            <w:tcW w:w="4563" w:type="dxa"/>
            <w:tcBorders>
              <w:top w:val="single" w:sz="4" w:space="0" w:color="auto"/>
              <w:left w:val="single" w:sz="4" w:space="0" w:color="auto"/>
              <w:bottom w:val="single" w:sz="4" w:space="0" w:color="auto"/>
              <w:right w:val="single" w:sz="4" w:space="0" w:color="auto"/>
            </w:tcBorders>
            <w:shd w:val="clear" w:color="auto" w:fill="AEAAAA"/>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Δικαιολογητικό</w:t>
            </w:r>
          </w:p>
        </w:tc>
      </w:tr>
      <w:tr w:rsidR="00F538D8" w:rsidRPr="00F538D8" w:rsidTr="00683BD6">
        <w:tc>
          <w:tcPr>
            <w:tcW w:w="1109"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2.2.3.1</w:t>
            </w: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Λόγοι που σχετίζονται με ποινικές καταδίκες για τα αδικήματα που ορίζονται στο άρθρο </w:t>
            </w:r>
            <w:proofErr w:type="spellStart"/>
            <w:r w:rsidRPr="00F538D8">
              <w:rPr>
                <w:rFonts w:ascii="Calibri" w:eastAsia="Times New Roman" w:hAnsi="Calibri" w:cs="Calibri"/>
                <w:szCs w:val="24"/>
                <w:lang w:eastAsia="zh-CN"/>
              </w:rPr>
              <w:t>άρθρο</w:t>
            </w:r>
            <w:proofErr w:type="spellEnd"/>
            <w:r w:rsidRPr="00F538D8">
              <w:rPr>
                <w:rFonts w:ascii="Calibri" w:eastAsia="Times New Roman" w:hAnsi="Calibri" w:cs="Calibri"/>
                <w:szCs w:val="24"/>
                <w:lang w:eastAsia="zh-CN"/>
              </w:rPr>
              <w:t xml:space="preserve"> 73 παρ. 1 ν. 4412/2016:</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Συμμετοχή σε εγκληματική οργάνωση</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Ενεργητική δωροδοκία κατά το ελληνικό δίκαιο και το δίκαιο του οικονομικού φορέα</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Απάτη εις βάρος των οικονομικών συμφερόντων</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της Ένωσης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Τρομοκρατικά εγκλήματα ή εγκλήματα συνδεόμενα με τρομοκρατικές δραστηριότητες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Νομιμοποίηση εσόδων από παράνομες δραστηριότητες ή χρηματοδότηση της τρομοκρατίας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Παιδική εργασία και άλλες μορφές εμπορίας ανθρώπων</w:t>
            </w: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rsidR="00F538D8" w:rsidRPr="00F538D8" w:rsidRDefault="00F538D8" w:rsidP="00F538D8">
            <w:pPr>
              <w:suppressAutoHyphens/>
              <w:spacing w:after="0" w:line="240" w:lineRule="auto"/>
              <w:jc w:val="both"/>
              <w:rPr>
                <w:rFonts w:ascii="Calibri" w:eastAsia="Times New Roman" w:hAnsi="Calibri" w:cs="Calibri"/>
                <w:color w:val="0070C0"/>
                <w:szCs w:val="24"/>
                <w:lang w:eastAsia="zh-CN"/>
              </w:rPr>
            </w:pPr>
            <w:r w:rsidRPr="00F538D8">
              <w:rPr>
                <w:rFonts w:ascii="Calibri" w:eastAsia="Times New Roman" w:hAnsi="Calibri" w:cs="Calibri"/>
                <w:szCs w:val="24"/>
                <w:lang w:eastAsia="zh-CN"/>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F538D8">
              <w:rPr>
                <w:rFonts w:ascii="Calibri" w:eastAsia="Times New Roman" w:hAnsi="Calibri" w:cs="Calibri"/>
                <w:color w:val="0070C0"/>
                <w:szCs w:val="24"/>
                <w:lang w:eastAsia="zh-CN"/>
              </w:rPr>
              <w:t xml:space="preserve">(μόνο εάν δεν καθίσταται διαθέσιμη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color w:val="0070C0"/>
                <w:szCs w:val="24"/>
                <w:lang w:eastAsia="zh-CN"/>
              </w:rPr>
              <w:t xml:space="preserve">μέσω του </w:t>
            </w:r>
            <w:proofErr w:type="spellStart"/>
            <w:r w:rsidRPr="00F538D8">
              <w:rPr>
                <w:rFonts w:ascii="Calibri" w:eastAsia="Times New Roman" w:hAnsi="Calibri" w:cs="Calibri"/>
                <w:color w:val="0070C0"/>
                <w:szCs w:val="24"/>
                <w:lang w:eastAsia="zh-CN"/>
              </w:rPr>
              <w:t>επιγραμμικού</w:t>
            </w:r>
            <w:proofErr w:type="spellEnd"/>
            <w:r w:rsidRPr="00F538D8">
              <w:rPr>
                <w:rFonts w:ascii="Calibri" w:eastAsia="Times New Roman" w:hAnsi="Calibri" w:cs="Calibri"/>
                <w:color w:val="0070C0"/>
                <w:szCs w:val="24"/>
                <w:lang w:eastAsia="zh-CN"/>
              </w:rPr>
              <w:t xml:space="preserve"> αποθετηρίου πιστοποιητικών (e-</w:t>
            </w:r>
            <w:proofErr w:type="spellStart"/>
            <w:r w:rsidRPr="00F538D8">
              <w:rPr>
                <w:rFonts w:ascii="Calibri" w:eastAsia="Times New Roman" w:hAnsi="Calibri" w:cs="Calibri"/>
                <w:color w:val="0070C0"/>
                <w:szCs w:val="24"/>
                <w:lang w:eastAsia="zh-CN"/>
              </w:rPr>
              <w:t>Certis</w:t>
            </w:r>
            <w:proofErr w:type="spellEnd"/>
            <w:r w:rsidRPr="00F538D8">
              <w:rPr>
                <w:rFonts w:ascii="Calibri" w:eastAsia="Times New Roman" w:hAnsi="Calibri" w:cs="Calibri"/>
                <w:color w:val="0070C0"/>
                <w:szCs w:val="24"/>
                <w:lang w:eastAsia="zh-CN"/>
              </w:rPr>
              <w:t>))</w:t>
            </w:r>
            <w:r w:rsidRPr="00F538D8">
              <w:rPr>
                <w:rFonts w:ascii="Calibri" w:eastAsia="Times New Roman" w:hAnsi="Calibri" w:cs="Calibri"/>
                <w:szCs w:val="24"/>
                <w:lang w:eastAsia="zh-CN"/>
              </w:rPr>
              <w:t xml:space="preserve"> </w:t>
            </w:r>
            <w:r w:rsidRPr="00F538D8">
              <w:rPr>
                <w:rFonts w:ascii="Calibri" w:eastAsia="Times New Roman" w:hAnsi="Calibri" w:cs="Calibri"/>
                <w:szCs w:val="24"/>
                <w:u w:val="single"/>
                <w:lang w:eastAsia="zh-CN"/>
              </w:rPr>
              <w:t>και</w:t>
            </w:r>
            <w:r w:rsidRPr="00F538D8">
              <w:rPr>
                <w:rFonts w:ascii="Calibri" w:eastAsia="Times New Roman" w:hAnsi="Calibri" w:cs="Calibri"/>
                <w:szCs w:val="24"/>
                <w:lang w:eastAsia="zh-CN"/>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tc>
      </w:tr>
      <w:tr w:rsidR="00F538D8" w:rsidRPr="00F538D8" w:rsidTr="00683BD6">
        <w:tc>
          <w:tcPr>
            <w:tcW w:w="1109" w:type="dxa"/>
            <w:vMerge w:val="restart"/>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2.2.3.2</w:t>
            </w: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456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 Πιστοποιητικό που εκδίδεται από την αρμόδια αρχή του οικείου</w:t>
            </w:r>
          </w:p>
          <w:p w:rsidR="00F538D8" w:rsidRPr="00F538D8" w:rsidRDefault="00F538D8" w:rsidP="00F538D8">
            <w:pPr>
              <w:suppressAutoHyphens/>
              <w:spacing w:after="0" w:line="240" w:lineRule="auto"/>
              <w:jc w:val="both"/>
              <w:rPr>
                <w:rFonts w:ascii="Calibri" w:eastAsia="Times New Roman" w:hAnsi="Calibri" w:cs="Calibri"/>
                <w:color w:val="0070C0"/>
                <w:szCs w:val="24"/>
                <w:lang w:eastAsia="zh-CN"/>
              </w:rPr>
            </w:pPr>
            <w:r w:rsidRPr="00F538D8">
              <w:rPr>
                <w:rFonts w:ascii="Calibri" w:eastAsia="Times New Roman" w:hAnsi="Calibri" w:cs="Calibri"/>
                <w:szCs w:val="24"/>
                <w:lang w:eastAsia="zh-CN"/>
              </w:rPr>
              <w:t xml:space="preserve">κράτους- μέλους ή χώρας. Αν το κράτος-μέλος ή η εν λόγω χώρα δεν εκδίδει τέτοιου είδους έγγραφο ή πιστοποιητικό ή όπου αυτό δεν καλύπτει όλες τις περιπτώσεις της παρ. 2.2.3.2. : α) επίσημη δήλωση αρμόδιας δημόσιας αρχής ότι δεν εκδίδεται ή ότι δεν καλύπτει όλες τις περιπτώσεις </w:t>
            </w:r>
            <w:r w:rsidRPr="00F538D8">
              <w:rPr>
                <w:rFonts w:ascii="Calibri" w:eastAsia="Times New Roman" w:hAnsi="Calibri" w:cs="Calibri"/>
                <w:color w:val="0070C0"/>
                <w:szCs w:val="24"/>
                <w:lang w:eastAsia="zh-CN"/>
              </w:rPr>
              <w:t xml:space="preserve">(μόνο εάν δεν καθίσταται διαθέσιμη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color w:val="0070C0"/>
                <w:szCs w:val="24"/>
                <w:lang w:eastAsia="zh-CN"/>
              </w:rPr>
              <w:t xml:space="preserve">μέσω του </w:t>
            </w:r>
            <w:proofErr w:type="spellStart"/>
            <w:r w:rsidRPr="00F538D8">
              <w:rPr>
                <w:rFonts w:ascii="Calibri" w:eastAsia="Times New Roman" w:hAnsi="Calibri" w:cs="Calibri"/>
                <w:color w:val="0070C0"/>
                <w:szCs w:val="24"/>
                <w:lang w:eastAsia="zh-CN"/>
              </w:rPr>
              <w:t>επιγραμμικού</w:t>
            </w:r>
            <w:proofErr w:type="spellEnd"/>
            <w:r w:rsidRPr="00F538D8">
              <w:rPr>
                <w:rFonts w:ascii="Calibri" w:eastAsia="Times New Roman" w:hAnsi="Calibri" w:cs="Calibri"/>
                <w:color w:val="0070C0"/>
                <w:szCs w:val="24"/>
                <w:lang w:eastAsia="zh-CN"/>
              </w:rPr>
              <w:t xml:space="preserve"> αποθετηρίου πιστοποιητικών (e-</w:t>
            </w:r>
            <w:proofErr w:type="spellStart"/>
            <w:r w:rsidRPr="00F538D8">
              <w:rPr>
                <w:rFonts w:ascii="Calibri" w:eastAsia="Times New Roman" w:hAnsi="Calibri" w:cs="Calibri"/>
                <w:color w:val="0070C0"/>
                <w:szCs w:val="24"/>
                <w:lang w:eastAsia="zh-CN"/>
              </w:rPr>
              <w:t>Certis</w:t>
            </w:r>
            <w:proofErr w:type="spellEnd"/>
            <w:r w:rsidRPr="00F538D8">
              <w:rPr>
                <w:rFonts w:ascii="Calibri" w:eastAsia="Times New Roman" w:hAnsi="Calibri" w:cs="Calibri"/>
                <w:color w:val="0070C0"/>
                <w:szCs w:val="24"/>
                <w:lang w:eastAsia="zh-CN"/>
              </w:rPr>
              <w:t>))</w:t>
            </w:r>
            <w:r w:rsidRPr="00F538D8">
              <w:rPr>
                <w:rFonts w:ascii="Calibri" w:eastAsia="Times New Roman" w:hAnsi="Calibri" w:cs="Calibri"/>
                <w:szCs w:val="24"/>
                <w:lang w:eastAsia="zh-CN"/>
              </w:rPr>
              <w:t xml:space="preserve">  </w:t>
            </w:r>
            <w:r w:rsidRPr="00F538D8">
              <w:rPr>
                <w:rFonts w:ascii="Calibri" w:eastAsia="Times New Roman" w:hAnsi="Calibri" w:cs="Calibri"/>
                <w:szCs w:val="24"/>
                <w:u w:val="single"/>
                <w:lang w:eastAsia="zh-CN"/>
              </w:rPr>
              <w:t>και</w:t>
            </w:r>
            <w:r w:rsidRPr="00F538D8">
              <w:rPr>
                <w:rFonts w:ascii="Calibri" w:eastAsia="Times New Roman" w:hAnsi="Calibri" w:cs="Calibri"/>
                <w:szCs w:val="24"/>
                <w:lang w:eastAsia="zh-CN"/>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sidRPr="00F538D8">
              <w:rPr>
                <w:rFonts w:ascii="Calibri" w:eastAsia="Times New Roman" w:hAnsi="Calibri" w:cs="Calibri"/>
                <w:szCs w:val="24"/>
                <w:lang w:eastAsia="zh-CN"/>
              </w:rPr>
              <w:lastRenderedPageBreak/>
              <w:t>κράτους-μέλους ή της χώρας καταγωγής ή της χώρας όπου είναι εγκατεστημένος ο οικονομικός φορέας.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Για τους ημεδαπούς οικονομικούς φορείς: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Φορολογική Ενημερότητα, άλλως, στην περίπτωση οφειλής, βεβαίωση οφειλής που εκδίδεται από την Α.Α.Δ.Ε., που να είναι σε ισχύ κατά τον χρόνο υποβολής της  ή, στην περίπτωση που δεν αναφέρεται σε αυτή χρόνος ισχύος, που να έχει εκδοθεί έως τρεις (3) μήνες πριν από την υποβολή της.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tc>
        <w:tc>
          <w:tcPr>
            <w:tcW w:w="456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Β) Πιστοποιητικό που εκδίδεται από την αρμόδια αρχή του οικείου</w:t>
            </w:r>
          </w:p>
          <w:p w:rsidR="00F538D8" w:rsidRPr="00F538D8" w:rsidRDefault="00F538D8" w:rsidP="00F538D8">
            <w:pPr>
              <w:suppressAutoHyphens/>
              <w:spacing w:after="0" w:line="240" w:lineRule="auto"/>
              <w:jc w:val="both"/>
              <w:rPr>
                <w:rFonts w:ascii="Calibri" w:eastAsia="Times New Roman" w:hAnsi="Calibri" w:cs="Calibri"/>
                <w:color w:val="0070C0"/>
                <w:szCs w:val="24"/>
                <w:lang w:eastAsia="zh-CN"/>
              </w:rPr>
            </w:pPr>
            <w:r w:rsidRPr="00F538D8">
              <w:rPr>
                <w:rFonts w:ascii="Calibri" w:eastAsia="Times New Roman" w:hAnsi="Calibri" w:cs="Calibri"/>
                <w:szCs w:val="24"/>
                <w:lang w:eastAsia="zh-CN"/>
              </w:rPr>
              <w:t xml:space="preserve">κράτους μέλους ή χώρας. Αν το κράτος-μέλος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F538D8">
              <w:rPr>
                <w:rFonts w:ascii="Calibri" w:eastAsia="Times New Roman" w:hAnsi="Calibri" w:cs="Calibri"/>
                <w:color w:val="0070C0"/>
                <w:szCs w:val="24"/>
                <w:lang w:eastAsia="zh-CN"/>
              </w:rPr>
              <w:t xml:space="preserve">(μόνο εάν δεν καθίσταται διαθέσιμη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color w:val="0070C0"/>
                <w:szCs w:val="24"/>
                <w:lang w:eastAsia="zh-CN"/>
              </w:rPr>
              <w:t xml:space="preserve">μέσω του </w:t>
            </w:r>
            <w:proofErr w:type="spellStart"/>
            <w:r w:rsidRPr="00F538D8">
              <w:rPr>
                <w:rFonts w:ascii="Calibri" w:eastAsia="Times New Roman" w:hAnsi="Calibri" w:cs="Calibri"/>
                <w:color w:val="0070C0"/>
                <w:szCs w:val="24"/>
                <w:lang w:eastAsia="zh-CN"/>
              </w:rPr>
              <w:t>επιγραμμικού</w:t>
            </w:r>
            <w:proofErr w:type="spellEnd"/>
            <w:r w:rsidRPr="00F538D8">
              <w:rPr>
                <w:rFonts w:ascii="Calibri" w:eastAsia="Times New Roman" w:hAnsi="Calibri" w:cs="Calibri"/>
                <w:color w:val="0070C0"/>
                <w:szCs w:val="24"/>
                <w:lang w:eastAsia="zh-CN"/>
              </w:rPr>
              <w:t xml:space="preserve"> αποθετηρίου πιστοποιητικών (e-</w:t>
            </w:r>
            <w:proofErr w:type="spellStart"/>
            <w:r w:rsidRPr="00F538D8">
              <w:rPr>
                <w:rFonts w:ascii="Calibri" w:eastAsia="Times New Roman" w:hAnsi="Calibri" w:cs="Calibri"/>
                <w:color w:val="0070C0"/>
                <w:szCs w:val="24"/>
                <w:lang w:eastAsia="zh-CN"/>
              </w:rPr>
              <w:t>Certis</w:t>
            </w:r>
            <w:proofErr w:type="spellEnd"/>
            <w:r w:rsidRPr="00F538D8">
              <w:rPr>
                <w:rFonts w:ascii="Calibri" w:eastAsia="Times New Roman" w:hAnsi="Calibri" w:cs="Calibri"/>
                <w:color w:val="0070C0"/>
                <w:szCs w:val="24"/>
                <w:lang w:eastAsia="zh-CN"/>
              </w:rPr>
              <w:t>))</w:t>
            </w:r>
            <w:r w:rsidRPr="00F538D8">
              <w:rPr>
                <w:rFonts w:ascii="Calibri" w:eastAsia="Times New Roman" w:hAnsi="Calibri" w:cs="Calibri"/>
                <w:szCs w:val="24"/>
                <w:lang w:eastAsia="zh-CN"/>
              </w:rPr>
              <w:t xml:space="preserve">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Για τους ημεδαπούς οικονομικούς φορείς: Ασφαλιστική Ενημερότητα άλλως, στην περίπτωση οφειλής, βεβαίωση οφειλής που εκδίδεται από τον </w:t>
            </w:r>
            <w:r w:rsidRPr="00F538D8">
              <w:rPr>
                <w:rFonts w:ascii="Calibri" w:eastAsia="Times New Roman" w:hAnsi="Calibri" w:cs="Calibri"/>
                <w:szCs w:val="24"/>
                <w:lang w:val="en-GB" w:eastAsia="zh-CN"/>
              </w:rPr>
              <w:t>e</w:t>
            </w:r>
            <w:r w:rsidRPr="00F538D8">
              <w:rPr>
                <w:rFonts w:ascii="Calibri" w:eastAsia="Times New Roman" w:hAnsi="Calibri" w:cs="Calibri"/>
                <w:szCs w:val="24"/>
                <w:lang w:eastAsia="zh-CN"/>
              </w:rPr>
              <w:t xml:space="preserve">-ΕΦΚΑ, που να είναι σε ισχύ κατά τον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Γ) Υπεύθυνη δήλωση αναφορικά με τους οργανισμούς κοινωνικής ασφάλισης στους οποίους οφείλει να καταβάλλει εισφορές </w:t>
            </w:r>
            <w:r w:rsidRPr="00F538D8">
              <w:rPr>
                <w:rFonts w:ascii="Calibri" w:eastAsia="Times New Roman" w:hAnsi="Calibri" w:cs="Calibri"/>
                <w:color w:val="0070C0"/>
                <w:szCs w:val="24"/>
                <w:lang w:eastAsia="zh-CN"/>
              </w:rPr>
              <w:t xml:space="preserve">(στην περίπτωση που ο προσωρινός ανάδοχος έχει την εγκατάστασή του στην Ελλάδα αφορά </w:t>
            </w:r>
            <w:r w:rsidRPr="00F538D8">
              <w:rPr>
                <w:rFonts w:ascii="Calibri" w:eastAsia="Times New Roman" w:hAnsi="Calibri" w:cs="Calibri"/>
                <w:color w:val="0070C0"/>
                <w:szCs w:val="24"/>
                <w:lang w:eastAsia="zh-CN"/>
              </w:rPr>
              <w:lastRenderedPageBreak/>
              <w:t>Οργανισμούς κύριας και επικουρικής ασφάλισης. Η δήλωση απαιτείται μόνο στην περίπτωση που δεν υπάγεται  αποκλειστικά στον e-ΕΦΚΑ)</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F538D8" w:rsidRPr="00F538D8" w:rsidTr="00683BD6">
        <w:tc>
          <w:tcPr>
            <w:tcW w:w="1109"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2.2.3.4.α</w:t>
            </w: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Αθέτηση των υποχρεώσεων που απορρέουν από διατάξεις της περιβαλλοντικής, κοινωνικοασφαλιστικής και εργατικής νομοθεσίας</w:t>
            </w: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Υπεύθυνη δήλωση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F538D8" w:rsidRPr="00F538D8" w:rsidTr="00683BD6">
        <w:tc>
          <w:tcPr>
            <w:tcW w:w="1109" w:type="dxa"/>
            <w:vMerge w:val="restart"/>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2.2.3.4.β</w:t>
            </w: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Καταστάσεις οικονομικής αφερεγγυότητας: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Πτώχευση</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Υπαγωγή σε πτωχευτικό συμβιβασμό ή ειδική εκκαθάριση</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Αναγκαστική διαχείριση από δικαστήριο ή εκκαθαριστή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Υπαγωγή σε Διαδικασία εξυγίανσης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color w:val="0070C0"/>
                <w:szCs w:val="24"/>
                <w:lang w:eastAsia="zh-CN"/>
              </w:rPr>
            </w:pPr>
            <w:r w:rsidRPr="00F538D8">
              <w:rPr>
                <w:rFonts w:ascii="Calibri" w:eastAsia="Times New Roman" w:hAnsi="Calibri" w:cs="Calibri"/>
                <w:color w:val="000000"/>
                <w:szCs w:val="24"/>
                <w:lang w:eastAsia="zh-CN"/>
              </w:rPr>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F538D8">
              <w:rPr>
                <w:rFonts w:ascii="Calibri" w:eastAsia="Times New Roman" w:hAnsi="Calibri" w:cs="Calibri"/>
                <w:szCs w:val="24"/>
                <w:lang w:eastAsia="zh-CN"/>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2.2.3.4.β: α) επίσημη δήλωση αρμόδιας δημόσιας αρχής ότι δεν εκδίδεται ή ότι δεν καλύπτει όλες τις περιπτώσεις </w:t>
            </w:r>
            <w:r w:rsidRPr="00F538D8">
              <w:rPr>
                <w:rFonts w:ascii="Calibri" w:eastAsia="Times New Roman" w:hAnsi="Calibri" w:cs="Calibri"/>
                <w:color w:val="0070C0"/>
                <w:szCs w:val="24"/>
                <w:lang w:eastAsia="zh-CN"/>
              </w:rPr>
              <w:t xml:space="preserve">(μόνο εάν δεν καθίσταται διαθέσιμη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color w:val="0070C0"/>
                <w:szCs w:val="24"/>
                <w:lang w:eastAsia="zh-CN"/>
              </w:rPr>
              <w:t xml:space="preserve">μέσω του </w:t>
            </w:r>
            <w:proofErr w:type="spellStart"/>
            <w:r w:rsidRPr="00F538D8">
              <w:rPr>
                <w:rFonts w:ascii="Calibri" w:eastAsia="Times New Roman" w:hAnsi="Calibri" w:cs="Calibri"/>
                <w:color w:val="0070C0"/>
                <w:szCs w:val="24"/>
                <w:lang w:eastAsia="zh-CN"/>
              </w:rPr>
              <w:t>επιγραμμικού</w:t>
            </w:r>
            <w:proofErr w:type="spellEnd"/>
            <w:r w:rsidRPr="00F538D8">
              <w:rPr>
                <w:rFonts w:ascii="Calibri" w:eastAsia="Times New Roman" w:hAnsi="Calibri" w:cs="Calibri"/>
                <w:color w:val="0070C0"/>
                <w:szCs w:val="24"/>
                <w:lang w:eastAsia="zh-CN"/>
              </w:rPr>
              <w:t xml:space="preserve"> αποθετηρίου πιστοποιητικών (e-</w:t>
            </w:r>
            <w:proofErr w:type="spellStart"/>
            <w:r w:rsidRPr="00F538D8">
              <w:rPr>
                <w:rFonts w:ascii="Calibri" w:eastAsia="Times New Roman" w:hAnsi="Calibri" w:cs="Calibri"/>
                <w:color w:val="0070C0"/>
                <w:szCs w:val="24"/>
                <w:lang w:eastAsia="zh-CN"/>
              </w:rPr>
              <w:t>Certis</w:t>
            </w:r>
            <w:proofErr w:type="spellEnd"/>
            <w:r w:rsidRPr="00F538D8">
              <w:rPr>
                <w:rFonts w:ascii="Calibri" w:eastAsia="Times New Roman" w:hAnsi="Calibri" w:cs="Calibri"/>
                <w:color w:val="0070C0"/>
                <w:szCs w:val="24"/>
                <w:lang w:eastAsia="zh-CN"/>
              </w:rPr>
              <w:t>))</w:t>
            </w:r>
            <w:r w:rsidRPr="00F538D8">
              <w:rPr>
                <w:rFonts w:ascii="Calibri" w:eastAsia="Times New Roman" w:hAnsi="Calibri" w:cs="Calibri"/>
                <w:szCs w:val="24"/>
                <w:lang w:eastAsia="zh-CN"/>
              </w:rPr>
              <w:t xml:space="preserve"> και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rsidR="00F538D8" w:rsidRPr="00F538D8" w:rsidRDefault="00F538D8" w:rsidP="00F538D8">
            <w:pPr>
              <w:suppressAutoHyphens/>
              <w:spacing w:after="0" w:line="240" w:lineRule="auto"/>
              <w:jc w:val="both"/>
              <w:rPr>
                <w:rFonts w:ascii="Calibri" w:eastAsia="Times New Roman" w:hAnsi="Calibri" w:cs="Calibri"/>
                <w:color w:val="000000"/>
                <w:szCs w:val="24"/>
                <w:lang w:eastAsia="zh-CN"/>
              </w:rPr>
            </w:pPr>
          </w:p>
          <w:p w:rsidR="00F538D8" w:rsidRPr="00F538D8" w:rsidRDefault="00F538D8" w:rsidP="00F538D8">
            <w:pPr>
              <w:suppressAutoHyphens/>
              <w:spacing w:after="0" w:line="240" w:lineRule="auto"/>
              <w:jc w:val="both"/>
              <w:rPr>
                <w:rFonts w:ascii="Calibri" w:eastAsia="Times New Roman" w:hAnsi="Calibri" w:cs="Calibri"/>
                <w:b/>
                <w:bCs/>
                <w:color w:val="000000"/>
                <w:szCs w:val="24"/>
                <w:lang w:eastAsia="zh-CN"/>
              </w:rPr>
            </w:pPr>
            <w:r w:rsidRPr="00F538D8">
              <w:rPr>
                <w:rFonts w:ascii="Calibri" w:eastAsia="Times New Roman" w:hAnsi="Calibri" w:cs="Calibri"/>
                <w:color w:val="000000"/>
                <w:szCs w:val="24"/>
                <w:lang w:eastAsia="zh-CN"/>
              </w:rPr>
              <w:t>Ιδίως οι οικονομικοί φορείς που είναι εγκατεστημένοι στην Ελλάδα προσκομίζουν:</w:t>
            </w:r>
          </w:p>
          <w:p w:rsidR="00F538D8" w:rsidRPr="00F538D8" w:rsidRDefault="00F538D8" w:rsidP="00F538D8">
            <w:pPr>
              <w:suppressAutoHyphens/>
              <w:spacing w:after="0" w:line="240" w:lineRule="auto"/>
              <w:jc w:val="both"/>
              <w:rPr>
                <w:rFonts w:ascii="Calibri" w:eastAsia="Times New Roman" w:hAnsi="Calibri" w:cs="Calibri"/>
                <w:bCs/>
                <w:szCs w:val="24"/>
                <w:lang w:eastAsia="zh-CN"/>
              </w:rPr>
            </w:pPr>
            <w:r w:rsidRPr="00F538D8">
              <w:rPr>
                <w:rFonts w:ascii="Calibri" w:eastAsia="Times New Roman" w:hAnsi="Calibri" w:cs="Calibri"/>
                <w:b/>
                <w:bCs/>
                <w:szCs w:val="24"/>
                <w:lang w:eastAsia="zh-CN"/>
              </w:rPr>
              <w:t>α)</w:t>
            </w:r>
            <w:r w:rsidRPr="00F538D8">
              <w:rPr>
                <w:rFonts w:ascii="Calibri" w:eastAsia="Times New Roman" w:hAnsi="Calibri" w:cs="Calibri"/>
                <w:bCs/>
                <w:szCs w:val="24"/>
                <w:lang w:eastAsia="zh-CN"/>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p>
          <w:p w:rsidR="00F538D8" w:rsidRPr="00F538D8" w:rsidRDefault="00F538D8" w:rsidP="00F538D8">
            <w:pPr>
              <w:suppressAutoHyphens/>
              <w:spacing w:after="0" w:line="240" w:lineRule="auto"/>
              <w:jc w:val="both"/>
              <w:rPr>
                <w:rFonts w:ascii="Calibri" w:eastAsia="Times New Roman" w:hAnsi="Calibri" w:cs="Calibri"/>
                <w:bCs/>
                <w:szCs w:val="24"/>
                <w:lang w:eastAsia="zh-CN"/>
              </w:rPr>
            </w:pPr>
            <w:r w:rsidRPr="00F538D8">
              <w:rPr>
                <w:rFonts w:ascii="Calibri" w:eastAsia="Times New Roman" w:hAnsi="Calibri" w:cs="Calibri"/>
                <w:bCs/>
                <w:szCs w:val="24"/>
                <w:lang w:eastAsia="zh-CN"/>
              </w:rPr>
              <w:t xml:space="preserve">Ειδικά για τη διαδικασία εξυγίανσης προσκομίζεται επιπλέον υπεύθυνη δήλωση του νόμιμου εκπροσώπου του οικονομικού </w:t>
            </w:r>
            <w:r w:rsidRPr="00F538D8">
              <w:rPr>
                <w:rFonts w:ascii="Calibri" w:eastAsia="Times New Roman" w:hAnsi="Calibri" w:cs="Calibri"/>
                <w:bCs/>
                <w:szCs w:val="24"/>
                <w:lang w:eastAsia="zh-CN"/>
              </w:rPr>
              <w:lastRenderedPageBreak/>
              <w:t>φορέα ότι τηρούνται οι όροι της συμφωνίας εξυγίανσης.</w:t>
            </w:r>
          </w:p>
          <w:p w:rsidR="00F538D8" w:rsidRPr="00F538D8" w:rsidRDefault="00F538D8" w:rsidP="00F538D8">
            <w:pPr>
              <w:suppressAutoHyphens/>
              <w:spacing w:after="0" w:line="240" w:lineRule="auto"/>
              <w:jc w:val="both"/>
              <w:rPr>
                <w:rFonts w:ascii="Calibri" w:eastAsia="Times New Roman" w:hAnsi="Calibri" w:cs="Calibri"/>
                <w:b/>
                <w:szCs w:val="24"/>
                <w:lang w:eastAsia="zh-CN"/>
              </w:rPr>
            </w:pPr>
            <w:r w:rsidRPr="00F538D8">
              <w:rPr>
                <w:rFonts w:ascii="Calibri" w:eastAsia="Times New Roman" w:hAnsi="Calibri" w:cs="Calibri"/>
                <w:bCs/>
                <w:szCs w:val="24"/>
                <w:lang w:eastAsia="zh-CN"/>
              </w:rPr>
              <w:t>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F538D8" w:rsidRPr="00F538D8" w:rsidRDefault="00F538D8" w:rsidP="00F538D8">
            <w:pPr>
              <w:suppressAutoHyphens/>
              <w:spacing w:after="0" w:line="240" w:lineRule="auto"/>
              <w:jc w:val="both"/>
              <w:rPr>
                <w:rFonts w:ascii="Calibri" w:eastAsia="Times New Roman" w:hAnsi="Calibri" w:cs="Calibri"/>
                <w:b/>
                <w:bCs/>
                <w:color w:val="000000"/>
                <w:szCs w:val="24"/>
                <w:lang w:eastAsia="zh-CN"/>
              </w:rPr>
            </w:pPr>
            <w:r w:rsidRPr="00F538D8">
              <w:rPr>
                <w:rFonts w:ascii="Calibri" w:eastAsia="Times New Roman" w:hAnsi="Calibri" w:cs="Calibri"/>
                <w:b/>
                <w:szCs w:val="24"/>
                <w:lang w:eastAsia="zh-CN"/>
              </w:rPr>
              <w:t xml:space="preserve">β) </w:t>
            </w:r>
            <w:r w:rsidRPr="00F538D8">
              <w:rPr>
                <w:rFonts w:ascii="Calibri" w:eastAsia="Times New Roman" w:hAnsi="Calibri" w:cs="Calibri"/>
                <w:bCs/>
                <w:szCs w:val="24"/>
                <w:lang w:eastAsia="zh-CN"/>
              </w:rPr>
              <w:t>Π</w:t>
            </w:r>
            <w:r w:rsidRPr="00F538D8">
              <w:rPr>
                <w:rFonts w:ascii="Calibri" w:eastAsia="Times New Roman" w:hAnsi="Calibri" w:cs="Calibri"/>
                <w:szCs w:val="24"/>
                <w:lang w:eastAsia="zh-CN"/>
              </w:rPr>
              <w:t xml:space="preserve">ιστοποιητικό του Γ.Ε.Μ.Η. από το οποίο προκύπτει ότι το νομικό πρόσωπο δεν έχει λυθεί και τεθεί υπό εκκαθάριση με απόφαση των εταίρων. </w:t>
            </w:r>
          </w:p>
          <w:p w:rsidR="00F538D8" w:rsidRPr="00F538D8" w:rsidRDefault="00F538D8" w:rsidP="00F538D8">
            <w:pPr>
              <w:suppressAutoHyphens/>
              <w:spacing w:after="0" w:line="240" w:lineRule="auto"/>
              <w:jc w:val="both"/>
              <w:rPr>
                <w:rFonts w:ascii="Calibri" w:eastAsia="Times New Roman" w:hAnsi="Calibri" w:cs="Calibri"/>
                <w:bCs/>
                <w:color w:val="000000"/>
                <w:szCs w:val="24"/>
                <w:lang w:eastAsia="zh-CN"/>
              </w:rPr>
            </w:pPr>
            <w:r w:rsidRPr="00F538D8">
              <w:rPr>
                <w:rFonts w:ascii="Calibri" w:eastAsia="Times New Roman" w:hAnsi="Calibri" w:cs="Calibri"/>
                <w:bCs/>
                <w:color w:val="000000"/>
                <w:szCs w:val="24"/>
                <w:lang w:eastAsia="zh-CN"/>
              </w:rPr>
              <w:t>Προκειμένου περί των σωματείων και των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bCs/>
                <w:color w:val="000000"/>
                <w:szCs w:val="24"/>
                <w:lang w:eastAsia="zh-CN"/>
              </w:rPr>
              <w:t>Στην περίπτωση οικονομικών φορέων του χρηματοπιστωτικού τομέα η παρούσα παράγραφος διαμορφώνεται αναλόγως για τις καταστάσεις ειδικής εκκαθάρισης που επιβάλλονται με αποφάσεις των αρμοδίων αρχών.</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Αναστολή επιχειρηματικών δραστηριοτήτων</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bCs/>
                <w:color w:val="000000"/>
                <w:szCs w:val="24"/>
                <w:lang w:eastAsia="zh-CN"/>
              </w:rPr>
            </w:pPr>
            <w:r w:rsidRPr="00F538D8">
              <w:rPr>
                <w:rFonts w:ascii="Calibri" w:eastAsia="Times New Roman" w:hAnsi="Calibri" w:cs="Calibri"/>
                <w:b/>
                <w:bCs/>
                <w:color w:val="000000"/>
                <w:szCs w:val="24"/>
                <w:lang w:eastAsia="zh-CN"/>
              </w:rPr>
              <w:t xml:space="preserve">γ) </w:t>
            </w:r>
            <w:r w:rsidRPr="00F538D8">
              <w:rPr>
                <w:rFonts w:ascii="Calibri" w:eastAsia="Times New Roman" w:hAnsi="Calibri" w:cs="Calibri"/>
                <w:color w:val="000000"/>
                <w:szCs w:val="24"/>
                <w:lang w:eastAsia="zh-CN"/>
              </w:rPr>
              <w:t xml:space="preserve">Εκτύπωση της καρτέλας “Στοιχεία Μητρώου/ Επιχείρησης” </w:t>
            </w:r>
            <w:r w:rsidRPr="00F538D8">
              <w:rPr>
                <w:rFonts w:ascii="Calibri" w:eastAsia="Times New Roman" w:hAnsi="Calibri" w:cs="Calibri"/>
                <w:bCs/>
                <w:szCs w:val="24"/>
                <w:lang w:eastAsia="zh-CN"/>
              </w:rPr>
              <w:t>από την ηλεκτρονική πλατφόρμα της Ανεξάρτητης Αρχής Δημοσίων Εσόδων</w:t>
            </w:r>
            <w:r w:rsidRPr="00F538D8">
              <w:rPr>
                <w:rFonts w:ascii="Calibri" w:eastAsia="Times New Roman" w:hAnsi="Calibri" w:cs="Calibri"/>
                <w:color w:val="000000"/>
                <w:szCs w:val="24"/>
                <w:lang w:eastAsia="zh-CN"/>
              </w:rPr>
              <w:t xml:space="preserve">, όπως αυτά εμφανίζονται στο </w:t>
            </w:r>
            <w:proofErr w:type="spellStart"/>
            <w:r w:rsidRPr="00F538D8">
              <w:rPr>
                <w:rFonts w:ascii="Calibri" w:eastAsia="Times New Roman" w:hAnsi="Calibri" w:cs="Calibri"/>
                <w:color w:val="000000"/>
                <w:szCs w:val="24"/>
                <w:lang w:eastAsia="zh-CN"/>
              </w:rPr>
              <w:t>taxisnet</w:t>
            </w:r>
            <w:proofErr w:type="spellEnd"/>
            <w:r w:rsidRPr="00F538D8">
              <w:rPr>
                <w:rFonts w:ascii="Calibri" w:eastAsia="Times New Roman" w:hAnsi="Calibri" w:cs="Calibri"/>
                <w:color w:val="000000"/>
                <w:szCs w:val="24"/>
                <w:lang w:eastAsia="zh-CN"/>
              </w:rPr>
              <w:t xml:space="preserve">,  από την οποία να προκύπτει η </w:t>
            </w:r>
            <w:r w:rsidRPr="00F538D8">
              <w:rPr>
                <w:rFonts w:ascii="Calibri" w:eastAsia="Times New Roman" w:hAnsi="Calibri" w:cs="Calibri"/>
                <w:bCs/>
                <w:color w:val="000000"/>
                <w:szCs w:val="24"/>
                <w:lang w:eastAsia="zh-CN"/>
              </w:rPr>
              <w:t>μη αναστολή της επιχειρηματικής δραστηριότητάς τους.</w:t>
            </w:r>
          </w:p>
        </w:tc>
      </w:tr>
      <w:tr w:rsidR="00F538D8" w:rsidRPr="00F538D8" w:rsidTr="00683BD6">
        <w:tc>
          <w:tcPr>
            <w:tcW w:w="1109"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2.2.3.9</w:t>
            </w: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Οριζόντιος αποκλεισμός από μελλοντικές διαδικασίες σύναψης</w:t>
            </w: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Υπεύθυνη δήλωση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p>
        </w:tc>
      </w:tr>
      <w:tr w:rsidR="00F538D8" w:rsidRPr="00F538D8" w:rsidTr="00683BD6">
        <w:tc>
          <w:tcPr>
            <w:tcW w:w="1109" w:type="dxa"/>
            <w:vMerge w:val="restart"/>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2.2.4</w:t>
            </w: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Εγγραφή στο σχετικό επαγγελματικό μητρώο</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Εγγραφή στο σχετικό εμπορικό μητρώο</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Για την άσκηση επαγγελματικής δραστηριότητας οικονομικών φορέων που δεν είναι υπόχρεοι εγγραφής στο Γ.Ε.ΜΗ., νομιμοποιητικά έγγραφα σύστασης και νόμιμης εκπροσώπησης (όπως καταστατικά, πιστοποιητικά μεταβολών, αντίστοιχα</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εξακολουθούν να ισχύουν κατά την υποβολή τους </w:t>
            </w:r>
            <w:r w:rsidRPr="00F538D8">
              <w:rPr>
                <w:rFonts w:ascii="Calibri" w:eastAsia="Times New Roman" w:hAnsi="Calibri" w:cs="Calibri"/>
                <w:color w:val="0070C0"/>
                <w:szCs w:val="24"/>
                <w:lang w:eastAsia="zh-CN"/>
              </w:rPr>
              <w:t>[</w:t>
            </w:r>
            <w:proofErr w:type="spellStart"/>
            <w:r w:rsidRPr="00F538D8">
              <w:rPr>
                <w:rFonts w:ascii="Calibri" w:eastAsia="Times New Roman" w:hAnsi="Calibri" w:cs="Calibri"/>
                <w:color w:val="0070C0"/>
                <w:szCs w:val="24"/>
                <w:lang w:eastAsia="zh-CN"/>
              </w:rPr>
              <w:t>πρβλ</w:t>
            </w:r>
            <w:proofErr w:type="spellEnd"/>
            <w:r w:rsidRPr="00F538D8">
              <w:rPr>
                <w:rFonts w:ascii="Calibri" w:eastAsia="Times New Roman" w:hAnsi="Calibri" w:cs="Calibri"/>
                <w:color w:val="0070C0"/>
                <w:szCs w:val="24"/>
                <w:lang w:eastAsia="zh-CN"/>
              </w:rPr>
              <w:t xml:space="preserve">. εγκύκλιο – Οδηγία του Υπουργού Ανάπτυξης και Επενδύσεων, με </w:t>
            </w:r>
            <w:proofErr w:type="spellStart"/>
            <w:r w:rsidRPr="00F538D8">
              <w:rPr>
                <w:rFonts w:ascii="Calibri" w:eastAsia="Times New Roman" w:hAnsi="Calibri" w:cs="Calibri"/>
                <w:color w:val="0070C0"/>
                <w:szCs w:val="24"/>
                <w:lang w:eastAsia="zh-CN"/>
              </w:rPr>
              <w:t>αρ</w:t>
            </w:r>
            <w:proofErr w:type="spellEnd"/>
            <w:r w:rsidRPr="00F538D8">
              <w:rPr>
                <w:rFonts w:ascii="Calibri" w:eastAsia="Times New Roman" w:hAnsi="Calibri" w:cs="Calibri"/>
                <w:color w:val="0070C0"/>
                <w:szCs w:val="24"/>
                <w:lang w:eastAsia="zh-CN"/>
              </w:rPr>
              <w:t xml:space="preserve">. </w:t>
            </w:r>
            <w:proofErr w:type="spellStart"/>
            <w:r w:rsidRPr="00F538D8">
              <w:rPr>
                <w:rFonts w:ascii="Calibri" w:eastAsia="Times New Roman" w:hAnsi="Calibri" w:cs="Calibri"/>
                <w:color w:val="0070C0"/>
                <w:szCs w:val="24"/>
                <w:lang w:eastAsia="zh-CN"/>
              </w:rPr>
              <w:t>πρωτ</w:t>
            </w:r>
            <w:proofErr w:type="spellEnd"/>
            <w:r w:rsidRPr="00F538D8">
              <w:rPr>
                <w:rFonts w:ascii="Calibri" w:eastAsia="Times New Roman" w:hAnsi="Calibri" w:cs="Calibri"/>
                <w:color w:val="0070C0"/>
                <w:szCs w:val="24"/>
                <w:lang w:eastAsia="zh-CN"/>
              </w:rPr>
              <w:t>. 39937 – 28/04/2023 (ΑΔΑ: ΩΖΥΓ46ΜΤΛΡ-ΖΟΨ)].</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Για συμβάσεις υπηρεσιών: Εφόσον απαιτείται έγκριση για να μπορεί o οικονομικός φορέας να παράσχει τις σχετικές υπηρεσίες στη χώρα εγκατάστασής του</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Βεβαίωση, η οποία να έχει εκδοθεί έως τριάντα (30) εργάσιμες ημέρες πριν από την υποβολή της, εκτός αν, σύμφωνα με τις ειδικότερες διατάξεις αυτών, φέρει συγκεκριμένο χρόνο ισχύος, από την οποία να προκύπτει ότι ο οικονομικός φορέας μπορεί o οικονομικός φορέας να παράσχει τις σχετικές υπηρεσίες στη χώρα εγκατάστασής του.</w:t>
            </w:r>
          </w:p>
        </w:tc>
      </w:tr>
      <w:tr w:rsidR="00F538D8" w:rsidRPr="00F538D8" w:rsidTr="00683BD6">
        <w:tc>
          <w:tcPr>
            <w:tcW w:w="0" w:type="auto"/>
            <w:vMerge/>
            <w:tcBorders>
              <w:top w:val="single" w:sz="4" w:space="0" w:color="auto"/>
              <w:left w:val="single" w:sz="4" w:space="0" w:color="auto"/>
              <w:bottom w:val="single" w:sz="4" w:space="0" w:color="auto"/>
              <w:right w:val="single" w:sz="4" w:space="0" w:color="auto"/>
            </w:tcBorders>
            <w:vAlign w:val="center"/>
            <w:hideMark/>
          </w:tcPr>
          <w:p w:rsidR="00F538D8" w:rsidRPr="00F538D8" w:rsidRDefault="00F538D8" w:rsidP="00F538D8">
            <w:pPr>
              <w:suppressAutoHyphens/>
              <w:spacing w:after="0" w:line="240" w:lineRule="auto"/>
              <w:jc w:val="both"/>
              <w:rPr>
                <w:rFonts w:ascii="Calibri" w:eastAsia="Times New Roman" w:hAnsi="Calibri" w:cs="Times New Roman"/>
              </w:rPr>
            </w:pP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Για συμβάσεις υπηρεσιών: Εφόσον απαιτείται να είναι ο οικονομικός φορέας μέλος συγκεκριμένου οργανισμού για να </w:t>
            </w:r>
            <w:r w:rsidRPr="00F538D8">
              <w:rPr>
                <w:rFonts w:ascii="Calibri" w:eastAsia="Times New Roman" w:hAnsi="Calibri" w:cs="Calibri"/>
                <w:szCs w:val="24"/>
                <w:lang w:eastAsia="zh-CN"/>
              </w:rPr>
              <w:lastRenderedPageBreak/>
              <w:t>μπορεί να παράσχει τις σχετικές υπηρεσίες στη χώρα εγκατάστασής του</w:t>
            </w: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 xml:space="preserve">Βεβαίωση, η οποία να έχει εκδοθεί έως τριάντα (30) εργάσιμες ημέρες πριν από την υποβολή της, εκτός αν, σύμφωνα με τις ειδικότερες διατάξεις αυτών, φέρει συγκεκριμένο χρόνο </w:t>
            </w:r>
            <w:r w:rsidRPr="00F538D8">
              <w:rPr>
                <w:rFonts w:ascii="Calibri" w:eastAsia="Times New Roman" w:hAnsi="Calibri" w:cs="Calibri"/>
                <w:szCs w:val="24"/>
                <w:lang w:eastAsia="zh-CN"/>
              </w:rPr>
              <w:lastRenderedPageBreak/>
              <w:t>ισχύος, από την οποία να προκύπτει ότι ο οικονομικός φορέας έχει την ιδιότητα μέλους συγκεκριμένου οργανισμού για την παροχή των υπηρεσιών.</w:t>
            </w:r>
          </w:p>
        </w:tc>
      </w:tr>
      <w:tr w:rsidR="00F538D8" w:rsidRPr="00F538D8" w:rsidTr="00683BD6">
        <w:tc>
          <w:tcPr>
            <w:tcW w:w="1109"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2.2.6.α</w:t>
            </w:r>
          </w:p>
        </w:tc>
        <w:tc>
          <w:tcPr>
            <w:tcW w:w="4183" w:type="dxa"/>
            <w:tcBorders>
              <w:top w:val="single" w:sz="4" w:space="0" w:color="auto"/>
              <w:left w:val="single" w:sz="4" w:space="0" w:color="auto"/>
              <w:bottom w:val="single" w:sz="4" w:space="0" w:color="auto"/>
              <w:right w:val="single" w:sz="4" w:space="0" w:color="auto"/>
            </w:tcBorders>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Για τις συμβάσεις υπηρεσιών: κυριότερες υπηρεσίες του είδους που έχει προσδιοριστεί κατά τη διάρκεια της περιόδου αναφοράς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 Κατάλογο των κυριότερων υπηρεσιών που παρασχέθηκαν και ο οποίος θα περιλαμβάνει τα κάτωθι στοιχεία εμπειρίας: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Αναλυτικότερα: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(i) Τα στοιχεία εμπειρίας θα περιλαμβάνονται σε πίνακα και θα είναι τα κάτωθι: </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α. Τίτλος της σύμβασης – Τοποθεσία.</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β. Ονομασία Αναδόχου (Μεμονωμένη επιχείρηση ή Κοινοπραξία) της σύμβασης. </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γ. Επιμερισμός των υπηρεσιών κάθε επιχείρησης, στην σύμβαση (Ποσοστό και είδος συμμετοχής σε περίπτωση ένωσης ή κοινοπραξίας). </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δ. Εργοδότης (αποδέκτης). </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ε. Ημερομηνίες έναρξης - περαίωσης της σύμβασης (εφόσον έχει περαιωθεί), διάρκεια της σύμβασης. </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proofErr w:type="spellStart"/>
            <w:r w:rsidRPr="00F538D8">
              <w:rPr>
                <w:rFonts w:ascii="Calibri" w:eastAsia="Times New Roman" w:hAnsi="Calibri" w:cs="Calibri"/>
                <w:szCs w:val="24"/>
                <w:lang w:eastAsia="zh-CN"/>
              </w:rPr>
              <w:t>στ</w:t>
            </w:r>
            <w:proofErr w:type="spellEnd"/>
            <w:r w:rsidRPr="00F538D8">
              <w:rPr>
                <w:rFonts w:ascii="Calibri" w:eastAsia="Times New Roman" w:hAnsi="Calibri" w:cs="Calibri"/>
                <w:szCs w:val="24"/>
                <w:lang w:eastAsia="zh-CN"/>
              </w:rPr>
              <w:t>. Τελική αξία της σύμβασης χωρίς Φ.Π.Α.</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η. Εκτελεσμένη Αξία της σύμβασης χωρίς ΦΠΑ</w:t>
            </w:r>
          </w:p>
          <w:p w:rsidR="00F538D8" w:rsidRPr="00F538D8" w:rsidRDefault="00F538D8" w:rsidP="00F538D8">
            <w:pPr>
              <w:suppressAutoHyphens/>
              <w:spacing w:after="0" w:line="240" w:lineRule="auto"/>
              <w:ind w:left="151" w:hanging="151"/>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θ. Σύντομη περιγραφή του αντικειμένου της σύμβασης από την οποία θα προκύπτει ότι καλύπτει τις απαιτήσεις της διακήρυξης.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w:t>
            </w:r>
            <w:proofErr w:type="spellStart"/>
            <w:r w:rsidRPr="00F538D8">
              <w:rPr>
                <w:rFonts w:ascii="Calibri" w:eastAsia="Times New Roman" w:hAnsi="Calibri" w:cs="Calibri"/>
                <w:szCs w:val="24"/>
                <w:lang w:eastAsia="zh-CN"/>
              </w:rPr>
              <w:t>ii</w:t>
            </w:r>
            <w:proofErr w:type="spellEnd"/>
            <w:r w:rsidRPr="00F538D8">
              <w:rPr>
                <w:rFonts w:ascii="Calibri" w:eastAsia="Times New Roman" w:hAnsi="Calibri" w:cs="Calibri"/>
                <w:szCs w:val="24"/>
                <w:lang w:eastAsia="zh-CN"/>
              </w:rPr>
              <w:t>) Ο πίνακας αυτός συνοδεύεται, εάν μεν ο αποδέκτης είναι αναθέτουσα αρχή, από συμβάσεις και πιστοποιητικά ορθής εκτέλεσης αυτών που έχουν εκδοθεί ή θεωρηθεί από την αρμόδια αρχή, στα οποία περιγράφεται οι παρεχόμενη υπηρεσία και θα αναφέρεται ο χρόνος υλοποίησης της και θα βεβαιώνεται ότι αυτή εκτελέστηκε έντεχνα και εντός των εγκεκριμένων χρονοδιαγραμμάτων και εάν δε ο αποδέκτης είναι ιδιωτικός φορέας, με αντίστοιχη δήλωση του αποδέκτη. Εφόσον δεν είναι δυνατή η προσκόμιση των παραπάνω, προσκομίζεται υπεύθυνη δήλωση του οικονομικού φορέα, στην οποία θα αναφέρεται ο λόγος για τον οποίο δεν κατέστη εφικτή η προσκόμιση των παραπάνω δικαιολογητικών και η οποία θα συνοδεύεται από αντίγραφο του τιμολογίου και, εφόσον υφίσταται, της σχετικής σύμβασης.</w:t>
            </w:r>
          </w:p>
        </w:tc>
      </w:tr>
      <w:tr w:rsidR="00F538D8" w:rsidRPr="00F538D8" w:rsidTr="00683BD6">
        <w:tc>
          <w:tcPr>
            <w:tcW w:w="1109"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2.2.7.α</w:t>
            </w:r>
          </w:p>
        </w:tc>
        <w:tc>
          <w:tcPr>
            <w:tcW w:w="418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Πιστοποιητικά από ανεξάρτητους οργανισμούς σχετικά με πρότυπα διασφάλισης ποιότητας,  συμπεριλαμβανομένης της </w:t>
            </w:r>
            <w:r w:rsidRPr="00F538D8">
              <w:rPr>
                <w:rFonts w:ascii="Calibri" w:eastAsia="Times New Roman" w:hAnsi="Calibri" w:cs="Calibri"/>
                <w:szCs w:val="24"/>
                <w:lang w:eastAsia="zh-CN"/>
              </w:rPr>
              <w:lastRenderedPageBreak/>
              <w:t>προσβασιμότητας για άτομα με ειδικές ανάγκες</w:t>
            </w:r>
          </w:p>
        </w:tc>
        <w:tc>
          <w:tcPr>
            <w:tcW w:w="4563" w:type="dxa"/>
            <w:tcBorders>
              <w:top w:val="single" w:sz="4" w:space="0" w:color="auto"/>
              <w:left w:val="single" w:sz="4" w:space="0" w:color="auto"/>
              <w:bottom w:val="single" w:sz="4" w:space="0" w:color="auto"/>
              <w:right w:val="single" w:sz="4" w:space="0" w:color="auto"/>
            </w:tcBorders>
            <w:hideMark/>
          </w:tcPr>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Τα κατά περίπτωση ζητούμενα πιστοποιητικά που αποδεικνύουν τη συμμόρφωση με τα απαιτούμενα πρότυπα διασφάλισης ποιότητας.</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 xml:space="preserve">Εάν ο οικονομικός φορέας δεν διαθέτει τέτοια ή ισοδύναμα πρότυπα από οργανισμούς </w:t>
            </w:r>
            <w:proofErr w:type="spellStart"/>
            <w:r w:rsidRPr="00F538D8">
              <w:rPr>
                <w:rFonts w:ascii="Calibri" w:eastAsia="Times New Roman" w:hAnsi="Calibri" w:cs="Calibri"/>
                <w:szCs w:val="24"/>
                <w:lang w:eastAsia="zh-CN"/>
              </w:rPr>
              <w:t>εδρεύοντες</w:t>
            </w:r>
            <w:proofErr w:type="spellEnd"/>
            <w:r w:rsidRPr="00F538D8">
              <w:rPr>
                <w:rFonts w:ascii="Calibri" w:eastAsia="Times New Roman" w:hAnsi="Calibri" w:cs="Calibri"/>
                <w:szCs w:val="24"/>
                <w:lang w:eastAsia="zh-CN"/>
              </w:rPr>
              <w:t xml:space="preserve"> σε κράτη-μέλη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bl>
    <w:p w:rsidR="00F538D8" w:rsidRPr="00F538D8" w:rsidRDefault="00F538D8" w:rsidP="00F538D8">
      <w:pPr>
        <w:suppressAutoHyphens/>
        <w:spacing w:after="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0" w:line="240" w:lineRule="auto"/>
        <w:jc w:val="both"/>
        <w:rPr>
          <w:rFonts w:ascii="Calibri" w:eastAsia="Times New Roman" w:hAnsi="Calibri" w:cs="Calibri"/>
          <w:i/>
          <w:color w:val="5B9BD5"/>
          <w:lang w:eastAsia="zh-CN"/>
        </w:rPr>
      </w:pPr>
    </w:p>
    <w:p w:rsidR="00F538D8" w:rsidRDefault="00F538D8"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Default="00300DAD" w:rsidP="00F538D8">
      <w:pPr>
        <w:suppressAutoHyphens/>
        <w:spacing w:after="0" w:line="240" w:lineRule="auto"/>
        <w:jc w:val="both"/>
        <w:rPr>
          <w:rFonts w:ascii="Calibri" w:eastAsia="Times New Roman" w:hAnsi="Calibri" w:cs="Calibri"/>
          <w:i/>
          <w:color w:val="5B9BD5"/>
          <w:lang w:eastAsia="zh-CN"/>
        </w:rPr>
      </w:pPr>
    </w:p>
    <w:p w:rsidR="00300DAD" w:rsidRPr="00F538D8" w:rsidRDefault="00300DAD" w:rsidP="00F538D8">
      <w:pPr>
        <w:suppressAutoHyphens/>
        <w:spacing w:after="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0" w:line="240" w:lineRule="auto"/>
        <w:jc w:val="both"/>
        <w:rPr>
          <w:rFonts w:ascii="Calibri" w:eastAsia="Times New Roman" w:hAnsi="Calibri" w:cs="Calibri"/>
          <w:i/>
          <w:color w:val="5B9BD5"/>
          <w:lang w:eastAsia="zh-CN"/>
        </w:rPr>
      </w:pPr>
    </w:p>
    <w:p w:rsidR="00F538D8" w:rsidRPr="00F538D8" w:rsidRDefault="00F538D8" w:rsidP="00F538D8">
      <w:pPr>
        <w:suppressAutoHyphens/>
        <w:spacing w:after="0" w:line="240" w:lineRule="auto"/>
        <w:jc w:val="both"/>
        <w:rPr>
          <w:rFonts w:ascii="Calibri" w:eastAsia="Times New Roman" w:hAnsi="Calibri" w:cs="Calibri"/>
          <w:i/>
          <w:color w:val="5B9BD5"/>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 w:val="left" w:pos="567"/>
        </w:tabs>
        <w:suppressAutoHyphens/>
        <w:spacing w:before="57" w:after="57" w:line="240" w:lineRule="auto"/>
        <w:jc w:val="both"/>
        <w:outlineLvl w:val="1"/>
        <w:rPr>
          <w:rFonts w:ascii="Arial" w:eastAsia="Times New Roman" w:hAnsi="Arial" w:cs="Arial"/>
          <w:b/>
          <w:i/>
          <w:color w:val="538135"/>
          <w:sz w:val="24"/>
          <w:lang w:eastAsia="ar-SA"/>
        </w:rPr>
      </w:pPr>
      <w:bookmarkStart w:id="7" w:name="_Toc170462499"/>
      <w:r w:rsidRPr="00F538D8">
        <w:rPr>
          <w:rFonts w:ascii="Calibri" w:eastAsia="Times New Roman" w:hAnsi="Calibri" w:cs="Arial"/>
          <w:b/>
          <w:color w:val="002060"/>
          <w:sz w:val="24"/>
          <w:lang w:eastAsia="zh-CN"/>
        </w:rPr>
        <w:lastRenderedPageBreak/>
        <w:t xml:space="preserve">ΠΑΡΑΡΤΗΜΑ VIΙ – </w:t>
      </w:r>
      <w:r w:rsidRPr="00F538D8">
        <w:rPr>
          <w:rFonts w:ascii="Arial" w:eastAsia="Times New Roman" w:hAnsi="Arial" w:cs="Arial"/>
          <w:b/>
          <w:color w:val="002060"/>
          <w:sz w:val="24"/>
          <w:lang w:eastAsia="zh-CN"/>
        </w:rPr>
        <w:t>Ενημέρωση φυσικών προσώπων για την επεξεργασία προσωπικών δεδομένων</w:t>
      </w:r>
      <w:bookmarkEnd w:id="7"/>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ΙΙΙ. Αποδέκτες των ανωτέρω (υπό Α) δεδομένων στους οποίους κοινοποιούνται είναι: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F538D8">
        <w:rPr>
          <w:rFonts w:ascii="Calibri" w:eastAsia="Times New Roman" w:hAnsi="Calibri" w:cs="Calibri"/>
          <w:szCs w:val="24"/>
          <w:lang w:eastAsia="zh-CN"/>
        </w:rPr>
        <w:t>προστηθέντες</w:t>
      </w:r>
      <w:proofErr w:type="spellEnd"/>
      <w:r w:rsidRPr="00F538D8">
        <w:rPr>
          <w:rFonts w:ascii="Calibri" w:eastAsia="Times New Roman" w:hAnsi="Calibri" w:cs="Calibri"/>
          <w:szCs w:val="24"/>
          <w:lang w:eastAsia="zh-CN"/>
        </w:rPr>
        <w:t xml:space="preserve"> της, υπό τον όρο της τήρησης σε κάθε περίπτωση του απορρήτου.</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(β) Το Δημόσιο, άλλοι δημόσιοι φορείς ή δικαστικές αρχές ή άλλες αρχές ή δικαιοδοτικά όργανα, στο πλαίσιο των αρμοδιοτήτων τους.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val="en-GB" w:eastAsia="zh-CN"/>
        </w:rPr>
        <w:t>IV</w:t>
      </w:r>
      <w:r w:rsidRPr="00F538D8">
        <w:rPr>
          <w:rFonts w:ascii="Calibri" w:eastAsia="Times New Roman" w:hAnsi="Calibri" w:cs="Calibri"/>
          <w:szCs w:val="24"/>
          <w:lang w:eastAsia="zh-CN"/>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val="en-GB" w:eastAsia="zh-CN"/>
        </w:rPr>
        <w:t>V</w:t>
      </w:r>
      <w:r w:rsidRPr="00F538D8">
        <w:rPr>
          <w:rFonts w:ascii="Calibri" w:eastAsia="Times New Roman" w:hAnsi="Calibri" w:cs="Calibri"/>
          <w:szCs w:val="24"/>
          <w:lang w:eastAsia="zh-CN"/>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val="en-GB" w:eastAsia="zh-CN"/>
        </w:rPr>
        <w:t>VI</w:t>
      </w:r>
      <w:r w:rsidRPr="00F538D8">
        <w:rPr>
          <w:rFonts w:ascii="Calibri" w:eastAsia="Times New Roman" w:hAnsi="Calibri" w:cs="Calibri"/>
          <w:szCs w:val="24"/>
          <w:lang w:eastAsia="zh-CN"/>
        </w:rPr>
        <w:t xml:space="preserve">. </w:t>
      </w:r>
      <w:r w:rsidRPr="00F538D8">
        <w:rPr>
          <w:rFonts w:ascii="Calibri" w:eastAsia="Times New Roman" w:hAnsi="Calibri" w:cs="Calibri"/>
          <w:szCs w:val="24"/>
          <w:lang w:val="en-GB" w:eastAsia="zh-CN"/>
        </w:rPr>
        <w:t>H</w:t>
      </w:r>
      <w:r w:rsidRPr="00F538D8">
        <w:rPr>
          <w:rFonts w:ascii="Calibri" w:eastAsia="Times New Roman" w:hAnsi="Calibri" w:cs="Calibri"/>
          <w:szCs w:val="24"/>
          <w:lang w:eastAsia="zh-CN"/>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Default="00F538D8" w:rsidP="00F538D8">
      <w:pPr>
        <w:suppressAutoHyphens/>
        <w:spacing w:after="120" w:line="240" w:lineRule="auto"/>
        <w:jc w:val="both"/>
        <w:rPr>
          <w:rFonts w:ascii="Calibri" w:eastAsia="Times New Roman" w:hAnsi="Calibri" w:cs="Calibri"/>
          <w:szCs w:val="24"/>
          <w:lang w:eastAsia="zh-CN"/>
        </w:rPr>
      </w:pPr>
    </w:p>
    <w:p w:rsidR="00300DAD" w:rsidRPr="00F538D8" w:rsidRDefault="00300DAD"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keepNext/>
        <w:pBdr>
          <w:bottom w:val="single" w:sz="12" w:space="1" w:color="1F4E79"/>
        </w:pBdr>
        <w:tabs>
          <w:tab w:val="left" w:pos="0"/>
        </w:tabs>
        <w:suppressAutoHyphens/>
        <w:spacing w:before="240" w:after="80" w:line="240" w:lineRule="auto"/>
        <w:jc w:val="both"/>
        <w:outlineLvl w:val="1"/>
        <w:rPr>
          <w:rFonts w:ascii="Calibri" w:eastAsia="Times New Roman" w:hAnsi="Calibri" w:cs="Arial"/>
          <w:b/>
          <w:color w:val="002060"/>
          <w:sz w:val="24"/>
          <w:lang w:eastAsia="zh-CN"/>
        </w:rPr>
      </w:pPr>
    </w:p>
    <w:p w:rsidR="00F538D8" w:rsidRPr="00F538D8" w:rsidRDefault="00F538D8" w:rsidP="00F538D8">
      <w:pPr>
        <w:keepNext/>
        <w:pBdr>
          <w:bottom w:val="single" w:sz="12" w:space="1" w:color="1F4E79"/>
        </w:pBdr>
        <w:tabs>
          <w:tab w:val="left" w:pos="0"/>
        </w:tabs>
        <w:suppressAutoHyphens/>
        <w:spacing w:before="240" w:after="80" w:line="240" w:lineRule="auto"/>
        <w:jc w:val="both"/>
        <w:outlineLvl w:val="1"/>
        <w:rPr>
          <w:rFonts w:ascii="Calibri" w:eastAsia="Times New Roman" w:hAnsi="Calibri" w:cs="Arial"/>
          <w:b/>
          <w:i/>
          <w:color w:val="538135"/>
          <w:sz w:val="24"/>
          <w:lang w:eastAsia="zh-CN"/>
        </w:rPr>
      </w:pPr>
      <w:bookmarkStart w:id="8" w:name="_Toc170462500"/>
      <w:r w:rsidRPr="00F538D8">
        <w:rPr>
          <w:rFonts w:ascii="Calibri" w:eastAsia="Times New Roman" w:hAnsi="Calibri" w:cs="Arial"/>
          <w:b/>
          <w:color w:val="002060"/>
          <w:sz w:val="24"/>
          <w:lang w:eastAsia="zh-CN"/>
        </w:rPr>
        <w:t xml:space="preserve">ΠΑΡΑΡΤΗΜΑ VIII – </w:t>
      </w:r>
      <w:r w:rsidRPr="00F538D8">
        <w:rPr>
          <w:rFonts w:ascii="Arial" w:eastAsia="Times New Roman" w:hAnsi="Arial" w:cs="Arial"/>
          <w:b/>
          <w:color w:val="002060"/>
          <w:sz w:val="24"/>
          <w:lang w:eastAsia="zh-CN"/>
        </w:rPr>
        <w:t>Σχέδιο σύμβασης</w:t>
      </w:r>
      <w:bookmarkEnd w:id="8"/>
      <w:r w:rsidRPr="00F538D8">
        <w:rPr>
          <w:rFonts w:ascii="Calibri" w:eastAsia="Times New Roman" w:hAnsi="Calibri" w:cs="Arial"/>
          <w:b/>
          <w:color w:val="002060"/>
          <w:sz w:val="24"/>
          <w:lang w:eastAsia="zh-CN"/>
        </w:rPr>
        <w:t xml:space="preserve"> </w:t>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tabs>
          <w:tab w:val="left" w:pos="4245"/>
        </w:tabs>
        <w:suppressAutoHyphens/>
        <w:spacing w:after="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ab/>
      </w: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noProof/>
          <w:szCs w:val="24"/>
          <w:lang w:eastAsia="zh-CN"/>
        </w:rPr>
        <w:drawing>
          <wp:anchor distT="0" distB="0" distL="114300" distR="114300" simplePos="0" relativeHeight="251659264" behindDoc="0" locked="0" layoutInCell="1" allowOverlap="1">
            <wp:simplePos x="0" y="0"/>
            <wp:positionH relativeFrom="column">
              <wp:posOffset>2701925</wp:posOffset>
            </wp:positionH>
            <wp:positionV relativeFrom="paragraph">
              <wp:posOffset>54610</wp:posOffset>
            </wp:positionV>
            <wp:extent cx="714375" cy="704850"/>
            <wp:effectExtent l="0" t="0" r="9525" b="0"/>
            <wp:wrapSquare wrapText="right"/>
            <wp:docPr id="1" name="Εικόνα 1" descr="ΔΙΑΓΩΝΙΣΜΟΙ%20ΓΚΠΣ/ΔΞΗ%201407%2003%20ΓΚΠ%20ΟΡΙΣΤ/Titomihelaki/Τα%20έγγραφά%20μου/Οι%20εικόνες%20μου/ethnosi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descr="ΔΙΑΓΩΝΙΣΜΟΙ%20ΓΚΠΣ/ΔΞΗ%201407%2003%20ΓΚΠ%20ΟΡΙΣΤ/Titomihelaki/Τα%20έγγραφά%20μου/Οι%20εικόνες%20μου/ethnosim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704850"/>
                    </a:xfrm>
                    <a:prstGeom prst="rect">
                      <a:avLst/>
                    </a:prstGeom>
                    <a:noFill/>
                  </pic:spPr>
                </pic:pic>
              </a:graphicData>
            </a:graphic>
            <wp14:sizeRelH relativeFrom="page">
              <wp14:pctWidth>0</wp14:pctWidth>
            </wp14:sizeRelH>
            <wp14:sizeRelV relativeFrom="page">
              <wp14:pctHeight>0</wp14:pctHeight>
            </wp14:sizeRelV>
          </wp:anchor>
        </w:drawing>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widowControl w:val="0"/>
        <w:numPr>
          <w:ilvl w:val="0"/>
          <w:numId w:val="23"/>
        </w:numPr>
        <w:tabs>
          <w:tab w:val="num" w:pos="432"/>
        </w:tabs>
        <w:suppressAutoHyphens/>
        <w:autoSpaceDE w:val="0"/>
        <w:spacing w:after="0" w:line="240" w:lineRule="auto"/>
        <w:ind w:left="432" w:hanging="432"/>
        <w:jc w:val="center"/>
        <w:rPr>
          <w:rFonts w:ascii="Calibri" w:eastAsia="Times New Roman" w:hAnsi="Calibri" w:cs="Calibri"/>
          <w:lang w:eastAsia="zh-CN"/>
        </w:rPr>
      </w:pPr>
      <w:r w:rsidRPr="00F538D8">
        <w:rPr>
          <w:rFonts w:ascii="Calibri" w:eastAsia="Times New Roman" w:hAnsi="Calibri" w:cs="Calibri"/>
          <w:lang w:eastAsia="zh-CN"/>
        </w:rPr>
        <w:t>ΕΛΛΗΝΙΚΗ ΔΗΜΟΚΡΑΤΙΑ</w:t>
      </w:r>
    </w:p>
    <w:p w:rsidR="00F538D8" w:rsidRPr="00F538D8" w:rsidRDefault="00F538D8" w:rsidP="00F538D8">
      <w:pPr>
        <w:widowControl w:val="0"/>
        <w:numPr>
          <w:ilvl w:val="0"/>
          <w:numId w:val="23"/>
        </w:numPr>
        <w:tabs>
          <w:tab w:val="num" w:pos="432"/>
        </w:tabs>
        <w:suppressAutoHyphens/>
        <w:autoSpaceDE w:val="0"/>
        <w:spacing w:after="0" w:line="240" w:lineRule="auto"/>
        <w:ind w:left="432" w:hanging="432"/>
        <w:jc w:val="center"/>
        <w:rPr>
          <w:rFonts w:ascii="Calibri" w:eastAsia="Times New Roman" w:hAnsi="Calibri" w:cs="Calibri"/>
          <w:lang w:eastAsia="zh-CN"/>
        </w:rPr>
      </w:pPr>
      <w:r w:rsidRPr="00F538D8">
        <w:rPr>
          <w:rFonts w:ascii="Calibri" w:eastAsia="Times New Roman" w:hAnsi="Calibri" w:cs="Calibri"/>
          <w:lang w:eastAsia="zh-CN"/>
        </w:rPr>
        <w:t>ΥΠΟΥΡΓΕΙΟ ΥΓΕΙΑΣ</w:t>
      </w:r>
    </w:p>
    <w:p w:rsidR="00F538D8" w:rsidRPr="00F538D8" w:rsidRDefault="00F538D8" w:rsidP="00F538D8">
      <w:pPr>
        <w:widowControl w:val="0"/>
        <w:numPr>
          <w:ilvl w:val="0"/>
          <w:numId w:val="23"/>
        </w:numPr>
        <w:tabs>
          <w:tab w:val="num" w:pos="432"/>
        </w:tabs>
        <w:suppressAutoHyphens/>
        <w:autoSpaceDE w:val="0"/>
        <w:spacing w:after="0" w:line="240" w:lineRule="auto"/>
        <w:ind w:left="432" w:hanging="432"/>
        <w:jc w:val="center"/>
        <w:rPr>
          <w:rFonts w:ascii="Calibri" w:eastAsia="Times New Roman" w:hAnsi="Calibri" w:cs="Calibri"/>
          <w:lang w:eastAsia="zh-CN"/>
        </w:rPr>
      </w:pPr>
      <w:r w:rsidRPr="00F538D8">
        <w:rPr>
          <w:rFonts w:ascii="Calibri" w:eastAsia="Times New Roman" w:hAnsi="Calibri" w:cs="Calibri"/>
          <w:lang w:eastAsia="zh-CN"/>
        </w:rPr>
        <w:t>7η ΥΓΕΙΟΝΟΜΙΚΗ ΠΕΡΙΦΕΡΕΙΑ ΚΡΗΤΗΣ</w:t>
      </w:r>
    </w:p>
    <w:p w:rsidR="00F538D8" w:rsidRPr="00F538D8" w:rsidRDefault="00F538D8" w:rsidP="00F538D8">
      <w:pPr>
        <w:widowControl w:val="0"/>
        <w:numPr>
          <w:ilvl w:val="0"/>
          <w:numId w:val="23"/>
        </w:numPr>
        <w:tabs>
          <w:tab w:val="num" w:pos="432"/>
        </w:tabs>
        <w:suppressAutoHyphens/>
        <w:autoSpaceDE w:val="0"/>
        <w:spacing w:after="0" w:line="240" w:lineRule="auto"/>
        <w:ind w:left="432" w:hanging="432"/>
        <w:jc w:val="center"/>
        <w:rPr>
          <w:rFonts w:ascii="Calibri" w:eastAsia="Times New Roman" w:hAnsi="Calibri" w:cs="Calibri"/>
          <w:lang w:eastAsia="zh-CN"/>
        </w:rPr>
      </w:pPr>
      <w:r w:rsidRPr="00F538D8">
        <w:rPr>
          <w:rFonts w:ascii="Calibri" w:eastAsia="Times New Roman" w:hAnsi="Calibri" w:cs="Calibri"/>
          <w:lang w:eastAsia="zh-CN"/>
        </w:rPr>
        <w:t>Γ.Ν. ΛΑΣΙΘΙΟΥ - Γ.Ν.-Κ.Υ. ΝΕΑΠΟΛΕΩΣ «ΔΙΑΛΥΝΑΚΕΙΟ»</w:t>
      </w:r>
    </w:p>
    <w:p w:rsidR="00F538D8" w:rsidRPr="00F538D8" w:rsidRDefault="00F538D8" w:rsidP="00F538D8">
      <w:pPr>
        <w:widowControl w:val="0"/>
        <w:numPr>
          <w:ilvl w:val="0"/>
          <w:numId w:val="23"/>
        </w:numPr>
        <w:tabs>
          <w:tab w:val="num" w:pos="432"/>
        </w:tabs>
        <w:suppressAutoHyphens/>
        <w:autoSpaceDE w:val="0"/>
        <w:spacing w:after="0" w:line="240" w:lineRule="auto"/>
        <w:ind w:left="432" w:hanging="432"/>
        <w:jc w:val="center"/>
        <w:rPr>
          <w:rFonts w:ascii="Calibri" w:eastAsia="Times New Roman" w:hAnsi="Calibri" w:cs="Calibri"/>
          <w:lang w:eastAsia="zh-CN"/>
        </w:rPr>
      </w:pPr>
      <w:r w:rsidRPr="00F538D8">
        <w:rPr>
          <w:rFonts w:ascii="Calibri" w:eastAsia="Times New Roman" w:hAnsi="Calibri" w:cs="Calibri"/>
          <w:lang w:eastAsia="zh-CN"/>
        </w:rPr>
        <w:t>ΟΡΓΑΝΙΚΗ ΜΟΝΑΔΑ ΤΗΣ ΕΔΡΑΣ (ΑΓΙΟΣ ΝΙΚΟΛΑΟΣ)</w:t>
      </w:r>
    </w:p>
    <w:p w:rsidR="00F538D8" w:rsidRPr="00F538D8" w:rsidRDefault="00F538D8" w:rsidP="00F538D8">
      <w:pPr>
        <w:suppressAutoHyphens/>
        <w:spacing w:after="0" w:line="240" w:lineRule="auto"/>
        <w:jc w:val="center"/>
        <w:rPr>
          <w:rFonts w:ascii="Calibri" w:eastAsia="Times New Roman" w:hAnsi="Calibri" w:cs="Calibri"/>
          <w:szCs w:val="24"/>
          <w:lang w:eastAsia="el-GR"/>
        </w:rPr>
      </w:pPr>
      <w:r w:rsidRPr="00F538D8">
        <w:rPr>
          <w:rFonts w:ascii="Calibri" w:eastAsia="Times New Roman" w:hAnsi="Calibri" w:cs="Calibri"/>
          <w:szCs w:val="24"/>
          <w:lang w:eastAsia="el-GR"/>
        </w:rPr>
        <w:t>ΣΥΜΦΩΝΗΤΙΚΟ ΠΑΡΟΧΗΣ ΥΠΗΡΕΣΙΩΝ</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roofErr w:type="spellStart"/>
      <w:r w:rsidRPr="00F538D8">
        <w:rPr>
          <w:rFonts w:ascii="Calibri" w:eastAsia="Times New Roman" w:hAnsi="Calibri" w:cs="Calibri"/>
          <w:sz w:val="24"/>
          <w:szCs w:val="24"/>
          <w:lang w:eastAsia="el-GR"/>
        </w:rPr>
        <w:t>Στ</w:t>
      </w:r>
      <w:proofErr w:type="spellEnd"/>
      <w:r w:rsidRPr="00F538D8">
        <w:rPr>
          <w:rFonts w:ascii="Calibri" w:eastAsia="Times New Roman" w:hAnsi="Calibri" w:cs="Calibri"/>
          <w:sz w:val="24"/>
          <w:szCs w:val="24"/>
          <w:lang w:eastAsia="el-GR"/>
        </w:rPr>
        <w:t xml:space="preserve">.. .................. σήμερα ........................ ημέρα .......................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i/>
          <w:sz w:val="24"/>
          <w:szCs w:val="24"/>
          <w:lang w:eastAsia="el-GR"/>
        </w:rPr>
      </w:pPr>
      <w:r w:rsidRPr="00F538D8">
        <w:rPr>
          <w:rFonts w:ascii="Calibri" w:eastAsia="Times New Roman" w:hAnsi="Calibri" w:cs="Calibri"/>
          <w:i/>
          <w:color w:val="0070C0"/>
          <w:sz w:val="24"/>
          <w:szCs w:val="24"/>
          <w:lang w:eastAsia="el-GR"/>
        </w:rPr>
        <w:t>[Στην περίπτωση που το συμφωνητικό υπογράφεται ψηφιακά και από τους δύο συμβαλλόμενους ως ημερομηνία υπογραφής αυτού θεωρείται η ημερομηνία της τελευταίας χρονικά υπογραφής και απαλείφεται η ως άνω αναφορά]</w:t>
      </w:r>
    </w:p>
    <w:p w:rsidR="00F538D8" w:rsidRPr="00F538D8" w:rsidRDefault="00F538D8" w:rsidP="00F538D8">
      <w:pPr>
        <w:suppressAutoHyphens/>
        <w:spacing w:after="0" w:line="240" w:lineRule="auto"/>
        <w:jc w:val="both"/>
        <w:rPr>
          <w:rFonts w:ascii="Calibri" w:eastAsia="Times New Roman" w:hAnsi="Calibri" w:cs="Calibri"/>
          <w: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οι παρακάτω συμβαλλόμενοι:</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1. ……..............,</w:t>
      </w:r>
      <w:r w:rsidRPr="00F538D8">
        <w:rPr>
          <w:rFonts w:ascii="Calibri" w:eastAsia="Times New Roman" w:hAnsi="Calibri" w:cs="Calibri"/>
          <w:sz w:val="24"/>
          <w:szCs w:val="24"/>
          <w:lang w:eastAsia="zh-CN"/>
        </w:rPr>
        <w:t xml:space="preserve"> που εδρεύει……….. με Αριθμό  Φορολογικού Μητρώου (Α.Φ.Μ.)………. και κωδικό ηλεκτρονικής τιμολόγησης</w:t>
      </w:r>
      <w:r w:rsidRPr="00F538D8">
        <w:rPr>
          <w:rFonts w:ascii="Calibri" w:eastAsia="Times New Roman" w:hAnsi="Calibri" w:cs="Calibri"/>
          <w:sz w:val="24"/>
          <w:szCs w:val="24"/>
          <w:vertAlign w:val="superscript"/>
          <w:lang w:val="en-GB" w:eastAsia="zh-CN"/>
        </w:rPr>
        <w:footnoteReference w:id="21"/>
      </w:r>
      <w:r w:rsidRPr="00F538D8">
        <w:rPr>
          <w:rFonts w:ascii="Calibri" w:eastAsia="Times New Roman" w:hAnsi="Calibri" w:cs="Calibri"/>
          <w:sz w:val="24"/>
          <w:szCs w:val="24"/>
          <w:lang w:eastAsia="el-GR"/>
        </w:rPr>
        <w:t xml:space="preserve"> νομίμως </w:t>
      </w:r>
      <w:proofErr w:type="spellStart"/>
      <w:r w:rsidRPr="00F538D8">
        <w:rPr>
          <w:rFonts w:ascii="Calibri" w:eastAsia="Times New Roman" w:hAnsi="Calibri" w:cs="Calibri"/>
          <w:sz w:val="24"/>
          <w:szCs w:val="24"/>
          <w:lang w:eastAsia="el-GR"/>
        </w:rPr>
        <w:t>εκπροσωπούμεν</w:t>
      </w:r>
      <w:proofErr w:type="spellEnd"/>
      <w:r w:rsidRPr="00F538D8">
        <w:rPr>
          <w:rFonts w:ascii="Calibri" w:eastAsia="Times New Roman" w:hAnsi="Calibri" w:cs="Calibri"/>
          <w:sz w:val="24"/>
          <w:szCs w:val="24"/>
          <w:lang w:eastAsia="el-GR"/>
        </w:rPr>
        <w:t xml:space="preserve">… από τ………,   σύμφωνα με …….. (στο εξής η «Αναθέτουσα Αρχή»)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2.Ο/η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w:t>
      </w:r>
      <w:r w:rsidRPr="00F538D8">
        <w:rPr>
          <w:rFonts w:ascii="Calibri" w:eastAsia="Times New Roman" w:hAnsi="Calibri" w:cs="Calibri"/>
          <w:i/>
          <w:color w:val="2E74B5"/>
          <w:sz w:val="24"/>
          <w:szCs w:val="24"/>
          <w:lang w:eastAsia="el-GR"/>
        </w:rPr>
        <w:t>(μόνο για νομικά πρόσωπα)</w:t>
      </w:r>
      <w:r w:rsidRPr="00F538D8">
        <w:rPr>
          <w:rFonts w:ascii="Calibri" w:eastAsia="Times New Roman" w:hAnsi="Calibri" w:cs="Calibri"/>
          <w:sz w:val="24"/>
          <w:szCs w:val="24"/>
          <w:lang w:eastAsia="el-GR"/>
        </w:rPr>
        <w:t xml:space="preserve"> από τον ......................................... (στο εξής ο «Ανάδοχος»)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Calibri" w:hAnsi="Calibri" w:cs="Calibri"/>
          <w:sz w:val="24"/>
          <w:szCs w:val="24"/>
        </w:rPr>
      </w:pPr>
      <w:r w:rsidRPr="00F538D8">
        <w:rPr>
          <w:rFonts w:ascii="Calibri" w:eastAsia="Times New Roman" w:hAnsi="Calibri" w:cs="Calibri"/>
          <w:sz w:val="24"/>
          <w:szCs w:val="24"/>
          <w:lang w:eastAsia="zh-CN"/>
        </w:rPr>
        <w:t>Έχοντας υπόψη:</w:t>
      </w:r>
    </w:p>
    <w:p w:rsidR="00F538D8" w:rsidRPr="00F538D8" w:rsidRDefault="00F538D8" w:rsidP="00F538D8">
      <w:pPr>
        <w:suppressAutoHyphens/>
        <w:spacing w:after="120" w:line="240" w:lineRule="auto"/>
        <w:jc w:val="both"/>
        <w:rPr>
          <w:rFonts w:ascii="Calibri" w:eastAsia="Times New Roman" w:hAnsi="Calibri" w:cs="Calibri"/>
          <w:sz w:val="24"/>
          <w:szCs w:val="24"/>
          <w:lang w:eastAsia="zh-CN"/>
        </w:rPr>
      </w:pPr>
      <w:r w:rsidRPr="00F538D8">
        <w:rPr>
          <w:rFonts w:ascii="Calibri" w:eastAsia="Times New Roman" w:hAnsi="Calibri" w:cs="Calibri"/>
          <w:sz w:val="24"/>
          <w:szCs w:val="24"/>
          <w:lang w:eastAsia="zh-CN"/>
        </w:rPr>
        <w:t xml:space="preserve">1. την </w:t>
      </w:r>
      <w:proofErr w:type="spellStart"/>
      <w:r w:rsidRPr="00F538D8">
        <w:rPr>
          <w:rFonts w:ascii="Calibri" w:eastAsia="Times New Roman" w:hAnsi="Calibri" w:cs="Calibri"/>
          <w:sz w:val="24"/>
          <w:szCs w:val="24"/>
          <w:lang w:eastAsia="zh-CN"/>
        </w:rPr>
        <w:t>υπ</w:t>
      </w:r>
      <w:proofErr w:type="spellEnd"/>
      <w:r w:rsidRPr="00F538D8">
        <w:rPr>
          <w:rFonts w:ascii="Calibri" w:eastAsia="Times New Roman" w:hAnsi="Calibri" w:cs="Calibri"/>
          <w:sz w:val="24"/>
          <w:szCs w:val="24"/>
          <w:lang w:eastAsia="zh-CN"/>
        </w:rPr>
        <w:t xml:space="preserve">΄ </w:t>
      </w:r>
      <w:proofErr w:type="spellStart"/>
      <w:r w:rsidRPr="00F538D8">
        <w:rPr>
          <w:rFonts w:ascii="Calibri" w:eastAsia="Times New Roman" w:hAnsi="Calibri" w:cs="Calibri"/>
          <w:sz w:val="24"/>
          <w:szCs w:val="24"/>
          <w:lang w:eastAsia="zh-CN"/>
        </w:rPr>
        <w:t>αριθμ</w:t>
      </w:r>
      <w:proofErr w:type="spellEnd"/>
      <w:r w:rsidRPr="00F538D8">
        <w:rPr>
          <w:rFonts w:ascii="Calibri" w:eastAsia="Times New Roman" w:hAnsi="Calibri" w:cs="Calibri"/>
          <w:sz w:val="24"/>
          <w:szCs w:val="24"/>
          <w:lang w:eastAsia="zh-CN"/>
        </w:rPr>
        <w:t xml:space="preserve"> ..... διακήρυξη (ΑΔΑΜ…) </w:t>
      </w:r>
      <w:r w:rsidRPr="00F538D8">
        <w:rPr>
          <w:rFonts w:ascii="Calibri" w:eastAsia="Times New Roman" w:hAnsi="Calibri" w:cs="Calibri"/>
          <w:sz w:val="24"/>
          <w:szCs w:val="24"/>
          <w:lang w:eastAsia="el-GR"/>
        </w:rPr>
        <w:t xml:space="preserve">και τα λοιπά έγγραφα της σύμβασης που συνέταξε η </w:t>
      </w:r>
      <w:r w:rsidRPr="00F538D8">
        <w:rPr>
          <w:rFonts w:ascii="Calibri" w:eastAsia="Times New Roman" w:hAnsi="Calibri" w:cs="Calibri"/>
          <w:sz w:val="24"/>
          <w:szCs w:val="24"/>
          <w:lang w:eastAsia="zh-CN"/>
        </w:rPr>
        <w:t>Αναθέτουσα Αρχή για την παρούσα σύμβαση παροχής υπηρεσιών.</w:t>
      </w:r>
    </w:p>
    <w:p w:rsidR="00F538D8" w:rsidRPr="00F538D8" w:rsidRDefault="00F538D8" w:rsidP="00F538D8">
      <w:pPr>
        <w:suppressAutoHyphens/>
        <w:spacing w:after="120" w:line="240" w:lineRule="auto"/>
        <w:jc w:val="both"/>
        <w:rPr>
          <w:rFonts w:ascii="Calibri" w:eastAsia="Times New Roman" w:hAnsi="Calibri" w:cs="Calibri"/>
          <w:sz w:val="24"/>
          <w:szCs w:val="24"/>
          <w:lang w:eastAsia="zh-CN"/>
        </w:rPr>
      </w:pPr>
      <w:r w:rsidRPr="00F538D8">
        <w:rPr>
          <w:rFonts w:ascii="Calibri" w:eastAsia="Times New Roman" w:hAnsi="Calibri" w:cs="Calibri"/>
          <w:sz w:val="24"/>
          <w:szCs w:val="24"/>
          <w:lang w:eastAsia="zh-CN"/>
        </w:rPr>
        <w:t xml:space="preserve">2. Την </w:t>
      </w:r>
      <w:proofErr w:type="spellStart"/>
      <w:r w:rsidRPr="00F538D8">
        <w:rPr>
          <w:rFonts w:ascii="Calibri" w:eastAsia="Times New Roman" w:hAnsi="Calibri" w:cs="Calibri"/>
          <w:sz w:val="24"/>
          <w:szCs w:val="24"/>
          <w:lang w:eastAsia="zh-CN"/>
        </w:rPr>
        <w:t>υπ</w:t>
      </w:r>
      <w:proofErr w:type="spellEnd"/>
      <w:r w:rsidRPr="00F538D8">
        <w:rPr>
          <w:rFonts w:ascii="Calibri" w:eastAsia="Times New Roman" w:hAnsi="Calibri" w:cs="Calibri"/>
          <w:sz w:val="24"/>
          <w:szCs w:val="24"/>
          <w:lang w:eastAsia="zh-CN"/>
        </w:rPr>
        <w:t xml:space="preserve">΄ </w:t>
      </w:r>
      <w:proofErr w:type="spellStart"/>
      <w:r w:rsidRPr="00F538D8">
        <w:rPr>
          <w:rFonts w:ascii="Calibri" w:eastAsia="Times New Roman" w:hAnsi="Calibri" w:cs="Calibri"/>
          <w:sz w:val="24"/>
          <w:szCs w:val="24"/>
          <w:lang w:eastAsia="zh-CN"/>
        </w:rPr>
        <w:t>αριθμ</w:t>
      </w:r>
      <w:proofErr w:type="spellEnd"/>
      <w:r w:rsidRPr="00F538D8">
        <w:rPr>
          <w:rFonts w:ascii="Calibri" w:eastAsia="Times New Roman" w:hAnsi="Calibri" w:cs="Calibri"/>
          <w:sz w:val="24"/>
          <w:szCs w:val="24"/>
          <w:lang w:eastAsia="zh-CN"/>
        </w:rPr>
        <w:t xml:space="preserve">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w:t>
      </w:r>
      <w:proofErr w:type="spellStart"/>
      <w:r w:rsidRPr="00F538D8">
        <w:rPr>
          <w:rFonts w:ascii="Calibri" w:eastAsia="Times New Roman" w:hAnsi="Calibri" w:cs="Calibri"/>
          <w:sz w:val="24"/>
          <w:szCs w:val="24"/>
          <w:lang w:eastAsia="zh-CN"/>
        </w:rPr>
        <w:t>αριθμ</w:t>
      </w:r>
      <w:proofErr w:type="spellEnd"/>
      <w:r w:rsidRPr="00F538D8">
        <w:rPr>
          <w:rFonts w:ascii="Calibri" w:eastAsia="Times New Roman" w:hAnsi="Calibri" w:cs="Calibri"/>
          <w:sz w:val="24"/>
          <w:szCs w:val="24"/>
          <w:lang w:eastAsia="zh-CN"/>
        </w:rPr>
        <w:t xml:space="preserve">. </w:t>
      </w:r>
      <w:proofErr w:type="spellStart"/>
      <w:r w:rsidRPr="00F538D8">
        <w:rPr>
          <w:rFonts w:ascii="Calibri" w:eastAsia="Times New Roman" w:hAnsi="Calibri" w:cs="Calibri"/>
          <w:sz w:val="24"/>
          <w:szCs w:val="24"/>
          <w:lang w:eastAsia="zh-CN"/>
        </w:rPr>
        <w:t>πρωτ</w:t>
      </w:r>
      <w:proofErr w:type="spellEnd"/>
      <w:r w:rsidRPr="00F538D8">
        <w:rPr>
          <w:rFonts w:ascii="Calibri" w:eastAsia="Times New Roman" w:hAnsi="Calibri" w:cs="Calibri"/>
          <w:sz w:val="24"/>
          <w:szCs w:val="24"/>
          <w:lang w:eastAsia="zh-CN"/>
        </w:rPr>
        <w:t>. …………… ειδική πρόσκληση της Αναθέτουσας Αρχής προς τον Ανάδοχο για την υπογραφή του παρόντος, η οποία κοινοποιήθηκε σε αυτόν την…...</w:t>
      </w:r>
    </w:p>
    <w:p w:rsidR="00F538D8" w:rsidRPr="00F538D8" w:rsidRDefault="00F538D8" w:rsidP="00F538D8">
      <w:pPr>
        <w:suppressAutoHyphens/>
        <w:spacing w:after="12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zh-CN"/>
        </w:rPr>
        <w:lastRenderedPageBreak/>
        <w:t xml:space="preserve">3. Την από ……υπεύθυνη δήλωση του Αναδόχου περί μη </w:t>
      </w:r>
      <w:proofErr w:type="spellStart"/>
      <w:r w:rsidRPr="00F538D8">
        <w:rPr>
          <w:rFonts w:ascii="Calibri" w:eastAsia="Times New Roman" w:hAnsi="Calibri" w:cs="Calibri"/>
          <w:sz w:val="24"/>
          <w:szCs w:val="24"/>
          <w:lang w:eastAsia="zh-CN"/>
        </w:rPr>
        <w:t>οψιγενών</w:t>
      </w:r>
      <w:proofErr w:type="spellEnd"/>
      <w:r w:rsidRPr="00F538D8">
        <w:rPr>
          <w:rFonts w:ascii="Calibri" w:eastAsia="Times New Roman" w:hAnsi="Calibri" w:cs="Calibri"/>
          <w:sz w:val="24"/>
          <w:szCs w:val="24"/>
          <w:lang w:eastAsia="zh-CN"/>
        </w:rPr>
        <w:t xml:space="preserve"> μεταβολών, κατά την έννοια της περ. δ της παρ. 3 του </w:t>
      </w:r>
      <w:proofErr w:type="spellStart"/>
      <w:r w:rsidRPr="00F538D8">
        <w:rPr>
          <w:rFonts w:ascii="Calibri" w:eastAsia="Times New Roman" w:hAnsi="Calibri" w:cs="Calibri"/>
          <w:sz w:val="24"/>
          <w:szCs w:val="24"/>
          <w:lang w:eastAsia="zh-CN"/>
        </w:rPr>
        <w:t>αρ</w:t>
      </w:r>
      <w:proofErr w:type="spellEnd"/>
      <w:r w:rsidRPr="00F538D8">
        <w:rPr>
          <w:rFonts w:ascii="Calibri" w:eastAsia="Times New Roman" w:hAnsi="Calibri" w:cs="Calibri"/>
          <w:sz w:val="24"/>
          <w:szCs w:val="24"/>
          <w:lang w:eastAsia="zh-CN"/>
        </w:rPr>
        <w:t xml:space="preserve">. 105 του ν. 4412/2016 </w:t>
      </w:r>
      <w:r w:rsidRPr="00F538D8">
        <w:rPr>
          <w:rFonts w:ascii="Calibri" w:eastAsia="Times New Roman" w:hAnsi="Calibri" w:cs="Calibri"/>
          <w:i/>
          <w:color w:val="0070C0"/>
          <w:sz w:val="24"/>
          <w:szCs w:val="24"/>
          <w:lang w:eastAsia="el-GR"/>
        </w:rPr>
        <w:t xml:space="preserve">[μνημονεύεται μόνο στην περίπτωση του </w:t>
      </w:r>
      <w:proofErr w:type="spellStart"/>
      <w:r w:rsidRPr="00F538D8">
        <w:rPr>
          <w:rFonts w:ascii="Calibri" w:eastAsia="Times New Roman" w:hAnsi="Calibri" w:cs="Calibri"/>
          <w:i/>
          <w:color w:val="0070C0"/>
          <w:sz w:val="24"/>
          <w:szCs w:val="24"/>
          <w:lang w:eastAsia="el-GR"/>
        </w:rPr>
        <w:t>προσυμβατικού</w:t>
      </w:r>
      <w:proofErr w:type="spellEnd"/>
      <w:r w:rsidRPr="00F538D8">
        <w:rPr>
          <w:rFonts w:ascii="Calibri" w:eastAsia="Times New Roman" w:hAnsi="Calibri" w:cs="Calibri"/>
          <w:i/>
          <w:color w:val="0070C0"/>
          <w:sz w:val="24"/>
          <w:szCs w:val="24"/>
          <w:lang w:eastAsia="el-GR"/>
        </w:rPr>
        <w:t xml:space="preserve"> ελέγχου ή της άσκησης προδικαστικής προσφυγής κατά της απόφασης κατακύρωσης]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zh-CN"/>
        </w:rPr>
        <w:t xml:space="preserve">4. Ότι </w:t>
      </w:r>
      <w:r w:rsidRPr="00F538D8">
        <w:rPr>
          <w:rFonts w:ascii="Calibri" w:eastAsia="Times New Roman" w:hAnsi="Calibri" w:cs="Calibri"/>
          <w:sz w:val="24"/>
          <w:szCs w:val="24"/>
          <w:lang w:eastAsia="el-GR"/>
        </w:rPr>
        <w:t xml:space="preserve">αναπόσπαστο τμήμα της παρούσας αποτελούν, σύμφωνα με το άρθρο 2 παρ.1 </w:t>
      </w:r>
      <w:proofErr w:type="spellStart"/>
      <w:r w:rsidRPr="00F538D8">
        <w:rPr>
          <w:rFonts w:ascii="Calibri" w:eastAsia="Times New Roman" w:hAnsi="Calibri" w:cs="Calibri"/>
          <w:sz w:val="24"/>
          <w:szCs w:val="24"/>
          <w:lang w:eastAsia="el-GR"/>
        </w:rPr>
        <w:t>περιπτ</w:t>
      </w:r>
      <w:proofErr w:type="spellEnd"/>
      <w:r w:rsidRPr="00F538D8">
        <w:rPr>
          <w:rFonts w:ascii="Calibri" w:eastAsia="Times New Roman" w:hAnsi="Calibri" w:cs="Calibri"/>
          <w:sz w:val="24"/>
          <w:szCs w:val="24"/>
          <w:lang w:eastAsia="el-GR"/>
        </w:rPr>
        <w:t>. 42 του ν.4412/2016:</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-η υπ’ αριθ. ............ διακήρυξη, με τα Παραρτήματα της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 </w:t>
      </w:r>
      <w:r w:rsidRPr="00F538D8">
        <w:rPr>
          <w:rFonts w:ascii="Calibri" w:eastAsia="Times New Roman" w:hAnsi="Calibri" w:cs="Calibri"/>
          <w:i/>
          <w:sz w:val="24"/>
          <w:szCs w:val="24"/>
          <w:lang w:eastAsia="el-GR"/>
        </w:rPr>
        <w:t>(Συμπληρώνονται από την Αναθέτουσα Αρχή και τα λοιπά σχετικά έγγραφα της σύμβασης)</w:t>
      </w:r>
      <w:r w:rsidRPr="00F538D8">
        <w:rPr>
          <w:rFonts w:ascii="Calibri" w:eastAsia="Times New Roman" w:hAnsi="Calibri" w:cs="Calibri"/>
          <w:sz w:val="24"/>
          <w:szCs w:val="24"/>
          <w:lang w:eastAsia="el-GR"/>
        </w:rPr>
        <w:t xml:space="preserve"> (στο εξής «τα Έγγραφα της Σύμβασης» </w:t>
      </w:r>
    </w:p>
    <w:p w:rsidR="00F538D8" w:rsidRPr="00F538D8" w:rsidRDefault="00F538D8" w:rsidP="00F538D8">
      <w:pPr>
        <w:suppressAutoHyphens/>
        <w:spacing w:after="120" w:line="240" w:lineRule="auto"/>
        <w:jc w:val="both"/>
        <w:rPr>
          <w:rFonts w:ascii="Calibri" w:eastAsia="Calibri" w:hAnsi="Calibri" w:cs="Calibri"/>
          <w:sz w:val="24"/>
          <w:szCs w:val="24"/>
        </w:rPr>
      </w:pPr>
      <w:r w:rsidRPr="00F538D8">
        <w:rPr>
          <w:rFonts w:ascii="Calibri" w:eastAsia="Times New Roman" w:hAnsi="Calibri" w:cs="Calibri"/>
          <w:sz w:val="24"/>
          <w:szCs w:val="24"/>
          <w:lang w:eastAsia="el-GR"/>
        </w:rPr>
        <w:t>-η προσφορά του Αναδόχου.</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zh-CN"/>
        </w:rPr>
        <w:t xml:space="preserve">5. Ότι ο </w:t>
      </w:r>
      <w:r w:rsidRPr="00F538D8">
        <w:rPr>
          <w:rFonts w:ascii="Calibri" w:eastAsia="Times New Roman" w:hAnsi="Calibri" w:cs="Calibri"/>
          <w:sz w:val="24"/>
          <w:szCs w:val="24"/>
          <w:lang w:eastAsia="el-GR"/>
        </w:rPr>
        <w:t xml:space="preserve">Ανάδοχος κατέθεσε την: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Calibri" w:hAnsi="Calibri" w:cs="Calibri"/>
          <w:sz w:val="24"/>
          <w:szCs w:val="24"/>
        </w:rPr>
      </w:pPr>
      <w:r w:rsidRPr="00F538D8">
        <w:rPr>
          <w:rFonts w:ascii="Calibri" w:eastAsia="Times New Roman" w:hAnsi="Calibri" w:cs="Calibri"/>
          <w:sz w:val="24"/>
          <w:szCs w:val="24"/>
          <w:lang w:eastAsia="zh-CN"/>
        </w:rPr>
        <w:t>Συμφώνησαν και έκαναν αμοιβαία αποδεκτά τα ακόλουθα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Αντικείμενο</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Αντικείμενο της παρούσας σύμβασης είναι ....................., σύμφωνα με τους όρους και τις προδιαγραφές του άρθρου 1.3 της Διακήρυξης και των ΠΑΡΑΡΤΗΜΑΤΩΝ</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Η παροχή υπηρεσιών θα πραγματοποιηθεί σύμφωνα με τους όρους που περιέχονται στα έγγραφα της σύμβασης, στην απόφαση κατακύρωσης και στην προσφορά του Αναδόχου.</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2</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Χρηματοδότηση της σύμβασης</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60" w:line="240" w:lineRule="auto"/>
        <w:jc w:val="both"/>
        <w:rPr>
          <w:rFonts w:ascii="Calibri" w:eastAsia="Times New Roman" w:hAnsi="Calibri" w:cs="Calibri"/>
          <w:szCs w:val="24"/>
          <w:lang w:eastAsia="ar-SA"/>
        </w:rPr>
      </w:pPr>
      <w:r w:rsidRPr="00F538D8">
        <w:rPr>
          <w:rFonts w:ascii="Calibri" w:eastAsia="Times New Roman" w:hAnsi="Calibri" w:cs="Calibri"/>
          <w:szCs w:val="24"/>
          <w:lang w:eastAsia="ar-SA"/>
        </w:rPr>
        <w:t xml:space="preserve">Φορέας χρηματοδότησης της παρούσας σύμβασης είναι …. Η δαπάνη για την εν λόγω σύμβαση βαρύνει την με Κ.Α.: ……………… σχετική πίστωση του τακτικού προϋπολογισμού του οικονομικού έτους …….  του Φορέα </w:t>
      </w:r>
      <w:r w:rsidRPr="00F538D8">
        <w:rPr>
          <w:rFonts w:ascii="Calibri" w:eastAsia="Times New Roman" w:hAnsi="Calibri" w:cs="Calibri"/>
          <w:szCs w:val="24"/>
          <w:vertAlign w:val="superscript"/>
          <w:lang w:val="en-GB" w:eastAsia="ar-SA"/>
        </w:rPr>
        <w:footnoteReference w:id="22"/>
      </w:r>
      <w:r w:rsidRPr="00F538D8">
        <w:rPr>
          <w:rFonts w:ascii="Calibri" w:eastAsia="Times New Roman" w:hAnsi="Calibri" w:cs="Calibri"/>
          <w:szCs w:val="24"/>
          <w:lang w:eastAsia="ar-SA"/>
        </w:rPr>
        <w:t xml:space="preserve"> </w:t>
      </w:r>
    </w:p>
    <w:p w:rsidR="00F538D8" w:rsidRPr="00F538D8" w:rsidRDefault="00F538D8" w:rsidP="00F538D8">
      <w:pPr>
        <w:suppressAutoHyphens/>
        <w:spacing w:after="60" w:line="240" w:lineRule="auto"/>
        <w:jc w:val="both"/>
        <w:rPr>
          <w:rFonts w:ascii="Calibri" w:eastAsia="Times New Roman" w:hAnsi="Calibri" w:cs="Calibri"/>
          <w:szCs w:val="24"/>
          <w:lang w:eastAsia="ar-SA"/>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Για την παρούσα διαδικασία έχει εκδοθεί η απόφαση με </w:t>
      </w:r>
      <w:proofErr w:type="spellStart"/>
      <w:r w:rsidRPr="00F538D8">
        <w:rPr>
          <w:rFonts w:ascii="Calibri" w:eastAsia="Times New Roman" w:hAnsi="Calibri" w:cs="Calibri"/>
          <w:sz w:val="24"/>
          <w:szCs w:val="24"/>
          <w:lang w:eastAsia="el-GR"/>
        </w:rPr>
        <w:t>αρ</w:t>
      </w:r>
      <w:proofErr w:type="spellEnd"/>
      <w:r w:rsidRPr="00F538D8">
        <w:rPr>
          <w:rFonts w:ascii="Calibri" w:eastAsia="Times New Roman" w:hAnsi="Calibri" w:cs="Calibri"/>
          <w:sz w:val="24"/>
          <w:szCs w:val="24"/>
          <w:lang w:eastAsia="el-GR"/>
        </w:rPr>
        <w:t xml:space="preserve">. </w:t>
      </w:r>
      <w:proofErr w:type="spellStart"/>
      <w:r w:rsidRPr="00F538D8">
        <w:rPr>
          <w:rFonts w:ascii="Calibri" w:eastAsia="Times New Roman" w:hAnsi="Calibri" w:cs="Calibri"/>
          <w:sz w:val="24"/>
          <w:szCs w:val="24"/>
          <w:lang w:eastAsia="el-GR"/>
        </w:rPr>
        <w:t>πρωτ</w:t>
      </w:r>
      <w:proofErr w:type="spellEnd"/>
      <w:r w:rsidRPr="00F538D8">
        <w:rPr>
          <w:rFonts w:ascii="Calibri" w:eastAsia="Times New Roman" w:hAnsi="Calibri" w:cs="Calibri"/>
          <w:sz w:val="24"/>
          <w:szCs w:val="24"/>
          <w:lang w:eastAsia="el-GR"/>
        </w:rPr>
        <w:t xml:space="preserve">.  …................. (ΑΔΑΜ….., ΑΔΑ……) για την ανάληψη υποχρέωσης/έγκριση δέσμευσης πίστωσης για το οικονομικό έτος 202..... και έλαβε α/α ……. καταχώρησης  στο μητρώο δεσμεύσεων/Βιβλίο εγκρίσεων &amp; Εντολών Πληρωμής του φορέα…. . </w:t>
      </w: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i/>
          <w:color w:val="0070C0"/>
          <w:sz w:val="24"/>
          <w:szCs w:val="24"/>
          <w:lang w:eastAsia="el-GR"/>
        </w:rPr>
        <w:t xml:space="preserve">[Σε περίπτωση που η προκαλούμενη δαπάνη πρόκειται να βαρύνει αποκλειστικά και μόνον το επόμενο ή τα επόμενα οικονομικά έτη, αναφέρεται μόνο ο αριθμός της πολυετούς έγκρισης (ΑΔΑΜ….,ΑΔΑ…..), κατά τα οριζόμενα στις διατάξεις της παρ. 4 του άρθρου 2 του </w:t>
      </w:r>
      <w:proofErr w:type="spellStart"/>
      <w:r w:rsidRPr="00F538D8">
        <w:rPr>
          <w:rFonts w:ascii="Calibri" w:eastAsia="Times New Roman" w:hAnsi="Calibri" w:cs="Calibri"/>
          <w:i/>
          <w:color w:val="0070C0"/>
          <w:sz w:val="24"/>
          <w:szCs w:val="24"/>
          <w:lang w:eastAsia="el-GR"/>
        </w:rPr>
        <w:t>π.δ</w:t>
      </w:r>
      <w:proofErr w:type="spellEnd"/>
      <w:r w:rsidRPr="00F538D8">
        <w:rPr>
          <w:rFonts w:ascii="Calibri" w:eastAsia="Times New Roman" w:hAnsi="Calibri" w:cs="Calibri"/>
          <w:i/>
          <w:color w:val="0070C0"/>
          <w:sz w:val="24"/>
          <w:szCs w:val="24"/>
          <w:lang w:eastAsia="el-GR"/>
        </w:rPr>
        <w:t xml:space="preserve"> 80/2016, σε συνδυασμό με τα άρθρα 67 και 68 του ν. 4270/2014 (Α΄ 143)]</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3</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Διάρκεια σύμβασης </w:t>
      </w: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3.1. Δυνάμει του άρθρου 1.3 της Διακήρυξης η διάρκεια της παρούσας σύμβασης ορίζεται από …..  και μέχρι 1έτος , με δικαίωμα προαίρεσης επιπλέον ένα.</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zh-CN"/>
        </w:rPr>
        <w:t xml:space="preserve">3.2.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4</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Υποχρεώσεις Αναδόχου</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Ο Ανάδοχος δεσμεύεται  έναντι   της Αναθέτουσας Αρχής ότι: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4.1.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4.2.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proofErr w:type="spellStart"/>
      <w:r w:rsidRPr="00F538D8">
        <w:rPr>
          <w:rFonts w:ascii="Calibri" w:eastAsia="Times New Roman" w:hAnsi="Calibri" w:cs="Calibri"/>
          <w:sz w:val="24"/>
          <w:szCs w:val="24"/>
          <w:lang w:eastAsia="el-GR"/>
        </w:rPr>
        <w:t>καθ</w:t>
      </w:r>
      <w:proofErr w:type="spellEnd"/>
      <w:r w:rsidRPr="00F538D8">
        <w:rPr>
          <w:rFonts w:ascii="Calibri" w:eastAsia="Times New Roman" w:hAnsi="Calibri" w:cs="Calibri"/>
          <w:sz w:val="24"/>
          <w:szCs w:val="24"/>
          <w:lang w:eastAsia="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w:t>
      </w: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el-GR"/>
        </w:rPr>
        <w:t xml:space="preserve"> </w:t>
      </w:r>
      <w:r w:rsidRPr="00F538D8">
        <w:rPr>
          <w:rFonts w:ascii="Calibri" w:eastAsia="Times New Roman" w:hAnsi="Calibri" w:cs="Calibri"/>
          <w:i/>
          <w:color w:val="0070C0"/>
          <w:sz w:val="24"/>
          <w:szCs w:val="24"/>
          <w:lang w:eastAsia="el-GR"/>
        </w:rPr>
        <w:t>[εφόσον η Α.Α. συμπεριλάβει τέτοια ρήτρα στα έγγραφα της σύμβασης]</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highlight w:val="yellow"/>
          <w:lang w:eastAsia="el-GR"/>
        </w:rPr>
      </w:pPr>
    </w:p>
    <w:p w:rsidR="00F538D8" w:rsidRPr="00F538D8" w:rsidRDefault="00F538D8" w:rsidP="00F538D8">
      <w:pPr>
        <w:suppressAutoHyphens/>
        <w:spacing w:after="0" w:line="240" w:lineRule="auto"/>
        <w:jc w:val="both"/>
        <w:rPr>
          <w:rFonts w:ascii="Calibri" w:eastAsia="Calibri" w:hAnsi="Calibri" w:cs="Calibri"/>
          <w:color w:val="000000"/>
          <w:sz w:val="24"/>
          <w:szCs w:val="24"/>
        </w:rPr>
      </w:pPr>
      <w:r w:rsidRPr="00F538D8">
        <w:rPr>
          <w:rFonts w:ascii="Calibri" w:eastAsia="Times New Roman" w:hAnsi="Calibri" w:cs="Calibri"/>
          <w:sz w:val="24"/>
          <w:szCs w:val="24"/>
          <w:lang w:eastAsia="el-GR"/>
        </w:rPr>
        <w:t xml:space="preserve">4.3. </w:t>
      </w:r>
      <w:r w:rsidRPr="00F538D8">
        <w:rPr>
          <w:rFonts w:ascii="Calibri" w:eastAsia="Times New Roman" w:hAnsi="Calibri" w:cs="Calibri"/>
          <w:color w:val="000000"/>
          <w:sz w:val="24"/>
          <w:szCs w:val="24"/>
          <w:lang w:eastAsia="zh-CN"/>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i/>
          <w:color w:val="0070C0"/>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lang w:eastAsia="el-GR"/>
        </w:rPr>
      </w:pPr>
      <w:r w:rsidRPr="00F538D8">
        <w:rPr>
          <w:rFonts w:ascii="Calibri" w:eastAsia="Times New Roman" w:hAnsi="Calibri" w:cs="Calibri"/>
          <w:i/>
          <w:color w:val="0070C0"/>
          <w:sz w:val="24"/>
          <w:szCs w:val="24"/>
          <w:lang w:eastAsia="el-GR"/>
        </w:rPr>
        <w:t>4.4 [Στο σημείο αυτό αναφέρονται όλοι οι ειδικοί όροι εκτέλεσης της σύμβασης κατ' εφαρμογή του άρθρου 130 του Ν.4412/2016, ή άλλοι όροι που επιβάλλονται στον ανάδοχο, δυνάμει της νομοθεσίας που διέπει την εκτέλεση της σύμβασης.........................................................]</w:t>
      </w:r>
      <w:r w:rsidRPr="00F538D8">
        <w:rPr>
          <w:rFonts w:ascii="Calibri" w:eastAsia="Times New Roman" w:hAnsi="Calibri" w:cs="Calibri"/>
          <w:color w:val="0070C0"/>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5</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Αμοιβή – Τρόπος πληρωμής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5.1. Το συνολικό συμβατικό τίμημα ανέρχεται σε …., πλέον ΦΠΑ…..%</w:t>
      </w: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i/>
          <w:color w:val="0070C0"/>
          <w:sz w:val="24"/>
          <w:szCs w:val="24"/>
          <w:lang w:eastAsia="el-GR"/>
        </w:rPr>
        <w:lastRenderedPageBreak/>
        <w:t xml:space="preserve">[άλλως αναφέρεται η αμοιβή του αναδόχου ανά τιμή μονάδας …: Η αμοιβή του Αναδόχου ανέρχεται σε ποσό σε ευρώ ………… ήτοι στο ταυτάριθμο ποσό της προσφοράς του. Στην αμοιβή του Αναδόχου  δεν συμπεριλαμβάνεται ΦΠΑ.] </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el-GR"/>
        </w:rPr>
        <w:t xml:space="preserve">5.2. Η πληρωμή του Αναδόχου θα πραγματοποιηθεί σύμφωνα με το άρθρο 5.1.1 της Διακήρυξης και συγκεκριμένα: </w:t>
      </w:r>
      <w:r w:rsidRPr="00F538D8">
        <w:rPr>
          <w:rFonts w:ascii="Calibri" w:eastAsia="Times New Roman" w:hAnsi="Calibri" w:cs="Calibri"/>
          <w:i/>
          <w:color w:val="0070C0"/>
          <w:sz w:val="24"/>
          <w:szCs w:val="24"/>
          <w:lang w:eastAsia="el-GR"/>
        </w:rPr>
        <w:t>[στο σημείο αυτό, αναφέρονται οι ειδικοί όροι πληρωμής, ιδίως σε περίπτωση επιλογής εκ μέρους του αναδόχου εναλλακτικού τρόπου πληρωμής]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5.3. Η πληρωμή του συμβατικού τιμήματος θα γίνεται με την προσκόμιση από τον Ανάδοχο των </w:t>
      </w:r>
      <w:proofErr w:type="spellStart"/>
      <w:r w:rsidRPr="00F538D8">
        <w:rPr>
          <w:rFonts w:ascii="Calibri" w:eastAsia="Times New Roman" w:hAnsi="Calibri" w:cs="Calibri"/>
          <w:sz w:val="24"/>
          <w:szCs w:val="24"/>
          <w:lang w:eastAsia="el-GR"/>
        </w:rPr>
        <w:t>νομίμων</w:t>
      </w:r>
      <w:proofErr w:type="spellEnd"/>
      <w:r w:rsidRPr="00F538D8">
        <w:rPr>
          <w:rFonts w:ascii="Calibri" w:eastAsia="Times New Roman" w:hAnsi="Calibri" w:cs="Calibri"/>
          <w:sz w:val="24"/>
          <w:szCs w:val="24"/>
          <w:lang w:eastAsia="el-GR"/>
        </w:rPr>
        <w:t xml:space="preserve">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sidRPr="00F538D8">
        <w:rPr>
          <w:rFonts w:ascii="Calibri" w:eastAsia="Times New Roman" w:hAnsi="Calibri" w:cs="Calibri"/>
          <w:sz w:val="24"/>
          <w:szCs w:val="24"/>
          <w:vertAlign w:val="superscript"/>
          <w:lang w:val="en-GB" w:eastAsia="el-GR"/>
        </w:rPr>
        <w:footnoteReference w:id="23"/>
      </w:r>
      <w:r w:rsidRPr="00F538D8">
        <w:rPr>
          <w:rFonts w:ascii="Calibri" w:eastAsia="Times New Roman" w:hAnsi="Calibri" w:cs="Calibri"/>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5.4. </w:t>
      </w:r>
      <w:r w:rsidRPr="00F538D8">
        <w:rPr>
          <w:rFonts w:ascii="Calibri" w:eastAsia="Times New Roman" w:hAnsi="Calibri" w:cs="Calibri"/>
          <w:sz w:val="24"/>
          <w:szCs w:val="24"/>
          <w:lang w:val="en-GB" w:eastAsia="el-GR"/>
        </w:rPr>
        <w:t>To</w:t>
      </w:r>
      <w:r w:rsidRPr="00F538D8">
        <w:rPr>
          <w:rFonts w:ascii="Calibri" w:eastAsia="Times New Roman" w:hAnsi="Calibri" w:cs="Calibri"/>
          <w:sz w:val="24"/>
          <w:szCs w:val="24"/>
          <w:lang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w:t>
      </w:r>
      <w:proofErr w:type="gramStart"/>
      <w:r w:rsidRPr="00F538D8">
        <w:rPr>
          <w:rFonts w:ascii="Calibri" w:eastAsia="Times New Roman" w:hAnsi="Calibri" w:cs="Calibri"/>
          <w:sz w:val="24"/>
          <w:szCs w:val="24"/>
          <w:lang w:eastAsia="el-GR"/>
        </w:rPr>
        <w:t>των  υπηρεσιών</w:t>
      </w:r>
      <w:proofErr w:type="gramEnd"/>
      <w:r w:rsidRPr="00F538D8">
        <w:rPr>
          <w:rFonts w:ascii="Calibri" w:eastAsia="Times New Roman" w:hAnsi="Calibri" w:cs="Calibri"/>
          <w:sz w:val="24"/>
          <w:szCs w:val="24"/>
          <w:lang w:eastAsia="el-GR"/>
        </w:rPr>
        <w:t xml:space="preserve"> στον τόπο και με τον τρόπο που προβλέπεται στη Διακήρυξη και στα λοιπά  έγγραφα της Σύμβασης. Ο Ανάδοχος  </w:t>
      </w:r>
      <w:proofErr w:type="spellStart"/>
      <w:r w:rsidRPr="00F538D8">
        <w:rPr>
          <w:rFonts w:ascii="Calibri" w:eastAsia="Times New Roman" w:hAnsi="Calibri" w:cs="Calibri"/>
          <w:sz w:val="24"/>
          <w:szCs w:val="24"/>
          <w:lang w:eastAsia="el-GR"/>
        </w:rPr>
        <w:t>βαρύνεται</w:t>
      </w:r>
      <w:proofErr w:type="spellEnd"/>
      <w:r w:rsidRPr="00F538D8">
        <w:rPr>
          <w:rFonts w:ascii="Calibri" w:eastAsia="Times New Roman" w:hAnsi="Calibri" w:cs="Calibri"/>
          <w:sz w:val="24"/>
          <w:szCs w:val="24"/>
          <w:lang w:eastAsia="el-GR"/>
        </w:rPr>
        <w:t xml:space="preserve">, ιδίως, με τις  κρατήσεις που καθορίζονται στο άρθρο 5.1.2 της Διακήρυξης.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5.5. Με κάθε πληρωμή θα γίνεται η προβλεπόμενη από την κείμενη νομοθεσία παρακράτηση φόρου εισοδήματος αξίας .....% επί του καθαρού ποσού.</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5.6. </w:t>
      </w:r>
      <w:r w:rsidRPr="00F538D8">
        <w:rPr>
          <w:rFonts w:ascii="Calibri" w:eastAsia="Times New Roman" w:hAnsi="Calibri" w:cs="Calibri"/>
          <w:i/>
          <w:color w:val="0070C0"/>
          <w:sz w:val="24"/>
          <w:szCs w:val="24"/>
          <w:lang w:eastAsia="el-GR"/>
        </w:rPr>
        <w:t>[Η παράγραφος που ακολουθεί διαμορφώνεται αναλόγως από την αναθέτουσα αρχή, με βάση τις απαιτήσεις της κείμενης νομοθεσίας. Ενδεικτικά μπορεί να αναφέρεται:]</w:t>
      </w:r>
      <w:r w:rsidRPr="00F538D8">
        <w:rPr>
          <w:rFonts w:ascii="Calibri" w:eastAsia="Times New Roman" w:hAnsi="Calibri" w:cs="Calibri"/>
          <w:color w:val="0070C0"/>
          <w:sz w:val="24"/>
          <w:szCs w:val="24"/>
          <w:lang w:eastAsia="el-GR"/>
        </w:rPr>
        <w:t xml:space="preserve"> </w:t>
      </w:r>
      <w:r w:rsidRPr="00F538D8">
        <w:rPr>
          <w:rFonts w:ascii="Calibri" w:eastAsia="Times New Roman" w:hAnsi="Calibri" w:cs="Calibri"/>
          <w:sz w:val="24"/>
          <w:szCs w:val="24"/>
          <w:lang w:eastAsia="el-GR"/>
        </w:rPr>
        <w:t xml:space="preserve">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πρωτοκόλλου ποσοτικής και ποιοτικής παραλαβής και η πληρωμή του θα πρέπει να λάβει χώρα σε επιπλέον τριάντα (30) ημέρες.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Σε περίπτωση που η πληρωμή του Αναδόχου καθυστερήσει  πέραν των  τριάντα (30)ημερών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w:t>
      </w:r>
      <w:proofErr w:type="spellStart"/>
      <w:r w:rsidRPr="00F538D8">
        <w:rPr>
          <w:rFonts w:ascii="Calibri" w:eastAsia="Times New Roman" w:hAnsi="Calibri" w:cs="Calibri"/>
          <w:sz w:val="24"/>
          <w:szCs w:val="24"/>
          <w:lang w:eastAsia="el-GR"/>
        </w:rPr>
        <w:t>υποπαρ</w:t>
      </w:r>
      <w:proofErr w:type="spellEnd"/>
      <w:r w:rsidRPr="00F538D8">
        <w:rPr>
          <w:rFonts w:ascii="Calibri" w:eastAsia="Times New Roman" w:hAnsi="Calibri" w:cs="Calibri"/>
          <w:sz w:val="24"/>
          <w:szCs w:val="24"/>
          <w:lang w:eastAsia="el-GR"/>
        </w:rPr>
        <w:t>.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F538D8">
        <w:rPr>
          <w:rFonts w:ascii="Calibri" w:eastAsia="Times New Roman" w:hAnsi="Calibri" w:cs="Calibri"/>
          <w:sz w:val="24"/>
          <w:szCs w:val="24"/>
          <w:vertAlign w:val="superscript"/>
          <w:lang w:val="en-GB" w:eastAsia="el-GR"/>
        </w:rPr>
        <w:footnoteReference w:id="24"/>
      </w:r>
      <w:r w:rsidRPr="00F538D8">
        <w:rPr>
          <w:rFonts w:ascii="Calibri" w:eastAsia="Times New Roman" w:hAnsi="Calibri" w:cs="Calibri"/>
          <w:sz w:val="24"/>
          <w:szCs w:val="24"/>
          <w:lang w:eastAsia="el-GR"/>
        </w:rPr>
        <w:t xml:space="preserve">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6</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Αναπροσαρμογή τιμής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lastRenderedPageBreak/>
        <w:t>Η περίπτωση της αναπροσαρμογής τιμής των υπηρεσιών, υπό τους όρους του άρθρου 132 του ν. 4412/2016, καθορίζεται σύμφωνα με το άρθρο 6.5 της Διακήρυξης.</w:t>
      </w:r>
    </w:p>
    <w:p w:rsidR="00F538D8" w:rsidRPr="00F538D8" w:rsidRDefault="00F538D8" w:rsidP="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i/>
          <w:sz w:val="24"/>
          <w:szCs w:val="24"/>
          <w:lang w:eastAsia="el-GR"/>
        </w:rPr>
      </w:pPr>
      <w:r w:rsidRPr="00F538D8">
        <w:rPr>
          <w:rFonts w:ascii="Calibri" w:eastAsia="Times New Roman" w:hAnsi="Calibri" w:cs="Calibri"/>
          <w:i/>
          <w:sz w:val="24"/>
          <w:szCs w:val="24"/>
          <w:lang w:eastAsia="zh-CN"/>
        </w:rPr>
        <w:t>Ειδικά για τις συμβάσεις παροχής υπηρεσιών, η τιμή αναπροσαρμόζεται υποχρεωτικά, υπό τους περιορισμούς του άρθρου 132, σύμφωνα με τον τύπο:</w:t>
      </w:r>
    </w:p>
    <w:p w:rsidR="00F538D8" w:rsidRPr="00F538D8" w:rsidRDefault="00F538D8" w:rsidP="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i/>
          <w:sz w:val="24"/>
          <w:szCs w:val="24"/>
          <w:lang w:eastAsia="zh-CN"/>
        </w:rPr>
      </w:pPr>
    </w:p>
    <w:p w:rsidR="00F538D8" w:rsidRPr="00F538D8" w:rsidRDefault="00F538D8" w:rsidP="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libri" w:eastAsia="Times New Roman" w:hAnsi="Calibri" w:cs="Calibri"/>
          <w:i/>
          <w:sz w:val="24"/>
          <w:szCs w:val="24"/>
          <w:lang w:eastAsia="zh-CN"/>
        </w:rPr>
      </w:pPr>
      <w:r w:rsidRPr="00F538D8">
        <w:rPr>
          <w:rFonts w:ascii="Calibri" w:eastAsia="Times New Roman" w:hAnsi="Calibri" w:cs="Calibri"/>
          <w:i/>
          <w:sz w:val="24"/>
          <w:szCs w:val="24"/>
          <w:lang w:eastAsia="zh-CN"/>
        </w:rPr>
        <w:t xml:space="preserve">Τ = </w:t>
      </w:r>
      <w:proofErr w:type="spellStart"/>
      <w:r w:rsidRPr="00F538D8">
        <w:rPr>
          <w:rFonts w:ascii="Calibri" w:eastAsia="Times New Roman" w:hAnsi="Calibri" w:cs="Calibri"/>
          <w:i/>
          <w:sz w:val="24"/>
          <w:szCs w:val="24"/>
          <w:lang w:eastAsia="zh-CN"/>
        </w:rPr>
        <w:t>Τπροσφοράς</w:t>
      </w:r>
      <w:proofErr w:type="spellEnd"/>
      <w:r w:rsidRPr="00F538D8">
        <w:rPr>
          <w:rFonts w:ascii="Calibri" w:eastAsia="Times New Roman" w:hAnsi="Calibri" w:cs="Calibri"/>
          <w:i/>
          <w:sz w:val="24"/>
          <w:szCs w:val="24"/>
          <w:lang w:eastAsia="zh-CN"/>
        </w:rPr>
        <w:t xml:space="preserve"> Χ (1+α)</w:t>
      </w:r>
    </w:p>
    <w:p w:rsidR="00F538D8" w:rsidRPr="00F538D8" w:rsidRDefault="00F538D8" w:rsidP="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libri" w:eastAsia="Times New Roman" w:hAnsi="Calibri" w:cs="Calibri"/>
          <w:i/>
          <w:sz w:val="24"/>
          <w:szCs w:val="24"/>
          <w:lang w:eastAsia="zh-CN"/>
        </w:rPr>
      </w:pPr>
      <w:r w:rsidRPr="00F538D8">
        <w:rPr>
          <w:rFonts w:ascii="Calibri" w:eastAsia="Times New Roman" w:hAnsi="Calibri" w:cs="Calibri"/>
          <w:i/>
          <w:sz w:val="24"/>
          <w:szCs w:val="24"/>
          <w:lang w:eastAsia="zh-CN"/>
        </w:rPr>
        <w:t xml:space="preserve">Όπου α: το ποσοστό αύξησης του κατώτατου μισθού εργαζόμενου σε σχέση με αυτόν που ίσχυε κατά την καταληκτική ημερομηνία υποβολής των προσφορών, </w:t>
      </w:r>
      <w:proofErr w:type="spellStart"/>
      <w:r w:rsidRPr="00F538D8">
        <w:rPr>
          <w:rFonts w:ascii="Calibri" w:eastAsia="Times New Roman" w:hAnsi="Calibri" w:cs="Calibri"/>
          <w:i/>
          <w:sz w:val="24"/>
          <w:szCs w:val="24"/>
          <w:lang w:eastAsia="zh-CN"/>
        </w:rPr>
        <w:t>Τ_προσφοράς</w:t>
      </w:r>
      <w:proofErr w:type="spellEnd"/>
      <w:r w:rsidRPr="00F538D8">
        <w:rPr>
          <w:rFonts w:ascii="Calibri" w:eastAsia="Times New Roman" w:hAnsi="Calibri" w:cs="Calibri"/>
          <w:i/>
          <w:sz w:val="24"/>
          <w:szCs w:val="24"/>
          <w:lang w:eastAsia="zh-CN"/>
        </w:rPr>
        <w:t>: η τιμή της οικονομικής προσφοράς του οικονομικού φορέα στον οποίο ανατίθεται η σύμβαση και Τ: η αναπροσαρμοσμένη τιμή. Η αναπροσαρμογή της τιμής εφαρμόζεται μόνο αν η αναθέτουσα αρχή διαθέτει τις απαραίτητες πιστώσεις για την εφαρμογή της.</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7</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Τμηματικές/ενδιάμεσες προθεσμίες-Παραλαβή αντικειμένου-Χρόνος και τρόπος παροχής υπηρεσιών</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7.1. Ο Ανάδοχος υποχρεούται να παρέχει τις υπηρεσίες του στο χρονικό διάστημα και με τον τρόπο που καθορίζονται στα άρθρα 6.1. και 6.2.  της Διακήρυξης. Ειδικότερα:</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el-GR"/>
        </w:rPr>
        <w:t>Για τα επιμέρους στάδια παροχής υπηρεσιών ή υποβολής των παραδοτέων ορίζονται τμηματικές /ενδιάμεσες προθεσμίες  ως εξής</w:t>
      </w:r>
      <w:r w:rsidRPr="00F538D8">
        <w:rPr>
          <w:rFonts w:ascii="Calibri" w:eastAsia="Times New Roman" w:hAnsi="Calibri" w:cs="Calibri"/>
          <w:sz w:val="24"/>
          <w:szCs w:val="24"/>
          <w:vertAlign w:val="superscript"/>
          <w:lang w:val="en-GB" w:eastAsia="el-GR"/>
        </w:rPr>
        <w:footnoteReference w:id="25"/>
      </w:r>
      <w:r w:rsidRPr="00F538D8">
        <w:rPr>
          <w:rFonts w:ascii="Calibri" w:eastAsia="Times New Roman" w:hAnsi="Calibri" w:cs="Calibri"/>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el-GR"/>
        </w:rPr>
        <w:t xml:space="preserve">α)….. β)…… </w:t>
      </w:r>
      <w:proofErr w:type="spellStart"/>
      <w:r w:rsidRPr="00F538D8">
        <w:rPr>
          <w:rFonts w:ascii="Calibri" w:eastAsia="Times New Roman" w:hAnsi="Calibri" w:cs="Calibri"/>
          <w:sz w:val="24"/>
          <w:szCs w:val="24"/>
          <w:lang w:eastAsia="el-GR"/>
        </w:rPr>
        <w:t>κ.λ.π</w:t>
      </w:r>
      <w:proofErr w:type="spellEnd"/>
      <w:r w:rsidRPr="00F538D8">
        <w:rPr>
          <w:rFonts w:ascii="Calibri" w:eastAsia="Times New Roman" w:hAnsi="Calibri" w:cs="Calibri"/>
          <w:sz w:val="24"/>
          <w:szCs w:val="24"/>
          <w:lang w:eastAsia="el-GR"/>
        </w:rPr>
        <w:t xml:space="preserve">. </w:t>
      </w:r>
      <w:r w:rsidRPr="00F538D8">
        <w:rPr>
          <w:rFonts w:ascii="Calibri" w:eastAsia="Times New Roman" w:hAnsi="Calibri" w:cs="Calibri"/>
          <w:i/>
          <w:color w:val="0070C0"/>
          <w:sz w:val="24"/>
          <w:szCs w:val="24"/>
          <w:lang w:eastAsia="el-GR"/>
        </w:rPr>
        <w:t>[Συμπληρώνεται από την αναθέτουσα αρχή εφόσον υπάρχουν.]</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7.2. Ο Ανάδοχος υποχρεούται να παρέχει τις υπηρεσίες του ή/και να υποβάλει τα παραδοτέα στην Αναθέτουσα Αρχή σύμφωνα  με το άρθρο 6.2. της Διακήρυξης. Μη εμπρόθεσμη παροχή των υπηρεσιών ή/και υποβολή των παραδοτέων από τον Ανάδοχο επάγεται την κήρυξη αυτού ως έκπτωτου σύμφωνα με το άρθρο 6.2.2  της Διακήρυξης.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7.3. </w:t>
      </w:r>
      <w:r w:rsidRPr="00F538D8">
        <w:rPr>
          <w:rFonts w:ascii="Calibri" w:eastAsia="Times New Roman" w:hAnsi="Calibri" w:cs="Calibri"/>
          <w:sz w:val="24"/>
          <w:szCs w:val="24"/>
          <w:lang w:val="en-GB" w:eastAsia="el-GR"/>
        </w:rPr>
        <w:t>H</w:t>
      </w:r>
      <w:r w:rsidRPr="00F538D8">
        <w:rPr>
          <w:rFonts w:ascii="Calibri" w:eastAsia="Times New Roman" w:hAnsi="Calibri" w:cs="Calibri"/>
          <w:sz w:val="24"/>
          <w:szCs w:val="24"/>
          <w:lang w:eastAsia="el-GR"/>
        </w:rPr>
        <w:t xml:space="preserve"> παραλαβή των παρεχόμενων υπηρεσιών ή/και παραδοτέων γίνεται από επιτροπές, υπό τους </w:t>
      </w:r>
      <w:proofErr w:type="gramStart"/>
      <w:r w:rsidRPr="00F538D8">
        <w:rPr>
          <w:rFonts w:ascii="Calibri" w:eastAsia="Times New Roman" w:hAnsi="Calibri" w:cs="Calibri"/>
          <w:sz w:val="24"/>
          <w:szCs w:val="24"/>
          <w:lang w:eastAsia="el-GR"/>
        </w:rPr>
        <w:t>όρους,  διαδικασίες</w:t>
      </w:r>
      <w:proofErr w:type="gramEnd"/>
      <w:r w:rsidRPr="00F538D8">
        <w:rPr>
          <w:rFonts w:ascii="Calibri" w:eastAsia="Times New Roman" w:hAnsi="Calibri" w:cs="Calibri"/>
          <w:sz w:val="24"/>
          <w:szCs w:val="24"/>
          <w:lang w:eastAsia="el-GR"/>
        </w:rPr>
        <w:t xml:space="preserve"> παραλαβής και ελέγχου που ορίζονται στο άρθρο 6.3 της Διακήρυξης.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Calibri" w:hAnsi="Calibri" w:cs="Times New Roman"/>
        </w:rPr>
      </w:pPr>
      <w:r w:rsidRPr="00F538D8">
        <w:rPr>
          <w:rFonts w:ascii="Calibri" w:eastAsia="Times New Roman" w:hAnsi="Calibri" w:cs="Calibri"/>
          <w:sz w:val="24"/>
          <w:szCs w:val="24"/>
          <w:lang w:eastAsia="el-GR"/>
        </w:rPr>
        <w:t xml:space="preserve">7.4. Αν παρέλθει χρονικό διάστημα μεγαλύτερο των τριάντα (30) ημερών από την ημερομηνία υποβολής του παραδοτέου από τον Ανάδοχο και δεν έχει εκδοθεί από την επιτροπή πρωτόκολλο παραλαβής, </w:t>
      </w:r>
      <w:r w:rsidRPr="00F538D8">
        <w:rPr>
          <w:rFonts w:ascii="Calibri" w:eastAsia="Times New Roman" w:hAnsi="Calibri" w:cs="Calibri"/>
          <w:szCs w:val="24"/>
          <w:lang w:eastAsia="zh-CN"/>
        </w:rPr>
        <w:t xml:space="preserve">θεωρείται ότι η παραλαβή έχει </w:t>
      </w:r>
      <w:proofErr w:type="spellStart"/>
      <w:r w:rsidRPr="00F538D8">
        <w:rPr>
          <w:rFonts w:ascii="Calibri" w:eastAsia="Times New Roman" w:hAnsi="Calibri" w:cs="Calibri"/>
          <w:szCs w:val="24"/>
          <w:lang w:eastAsia="zh-CN"/>
        </w:rPr>
        <w:t>συντελεσθεί</w:t>
      </w:r>
      <w:proofErr w:type="spellEnd"/>
      <w:r w:rsidRPr="00F538D8">
        <w:rPr>
          <w:rFonts w:ascii="Calibri" w:eastAsia="Times New Roman" w:hAnsi="Calibri" w:cs="Calibri"/>
          <w:szCs w:val="24"/>
          <w:lang w:eastAsia="zh-CN"/>
        </w:rPr>
        <w:t xml:space="preserve"> αυτοδίκαια, κατά τα σχετικώς οριζόμενα </w:t>
      </w:r>
      <w:r w:rsidRPr="00F538D8">
        <w:rPr>
          <w:rFonts w:ascii="Calibri" w:eastAsia="Times New Roman" w:hAnsi="Calibri" w:cs="Calibri"/>
          <w:sz w:val="24"/>
          <w:szCs w:val="24"/>
          <w:lang w:eastAsia="el-GR"/>
        </w:rPr>
        <w:t>στο άρθρο 6.3.5. της Διακήρυξης</w:t>
      </w:r>
    </w:p>
    <w:p w:rsidR="00F538D8" w:rsidRPr="00F538D8" w:rsidRDefault="00F538D8" w:rsidP="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eastAsia="Times New Roman" w:hAnsi="Trebuchet MS" w:cs="Courier New"/>
          <w:color w:val="000000"/>
          <w:sz w:val="24"/>
          <w:szCs w:val="24"/>
          <w:lang w:eastAsia="zh-CN"/>
        </w:rPr>
      </w:pPr>
      <w:r w:rsidRPr="00F538D8">
        <w:rPr>
          <w:rFonts w:ascii="Calibri" w:eastAsia="Times New Roman" w:hAnsi="Calibri" w:cs="Calibri"/>
          <w:sz w:val="24"/>
          <w:szCs w:val="24"/>
          <w:lang w:eastAsia="zh-CN"/>
        </w:rPr>
        <w:t xml:space="preserve">Ανεξάρτητα από την, οριζόμενη στο ως άνω άρθρο 6.3.5. της Διακήρυξης, αυτοδίκαιη παραλαβή και την πληρωμή του Αναδόχου, πραγματοποιούνται οι προβλεπόμενοι από την παρούσα έλεγχοι από επιτροπή που συγκροτείται με απόφαση της Αναθέτουσας Αρχής, στην οποία δεν μπορεί να συμμετέχουν ο πρόεδρος και τα μέλη της αρχικής επιτροπής. η οποία δεν πραγματοποίησε την παραλαβή στον προβλεπόμενο από την παρούσα σύμβαση χρόνο. Η παραπάνω επιτροπή παραλαβής προβαίνει σε όλες τις διαδικασίες παραλαβής που προβλέπονται από το παρόν άρθρο, το άρθρο 6.3.1. της Διακήρυξης και το άρθρο 219 του ν. 4412/2016 και συντάσσει τα σχετικά πρωτόκολλα. Οι εγγυητικές επιστολές προκαταβολής και καλής εκτέλεσης δεν επιστρέφονται, πριν την ολοκλήρωση όλων των </w:t>
      </w:r>
      <w:proofErr w:type="spellStart"/>
      <w:r w:rsidRPr="00F538D8">
        <w:rPr>
          <w:rFonts w:ascii="Calibri" w:eastAsia="Times New Roman" w:hAnsi="Calibri" w:cs="Calibri"/>
          <w:sz w:val="24"/>
          <w:szCs w:val="24"/>
          <w:lang w:eastAsia="zh-CN"/>
        </w:rPr>
        <w:t>προβλεπομένων</w:t>
      </w:r>
      <w:proofErr w:type="spellEnd"/>
      <w:r w:rsidRPr="00F538D8">
        <w:rPr>
          <w:rFonts w:ascii="Calibri" w:eastAsia="Times New Roman" w:hAnsi="Calibri" w:cs="Calibri"/>
          <w:sz w:val="24"/>
          <w:szCs w:val="24"/>
          <w:lang w:eastAsia="zh-CN"/>
        </w:rPr>
        <w:t xml:space="preserve"> από την παρούσα σύμβαση ελέγχων και τη σύνταξη των σχετικών πρωτοκόλλων.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8</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Απόρριψη υπηρεσιών-παραδοτέων –Αντικατάσταση</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8.1. 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παρούσας σύμβασης, μέσα σε τακτή προθεσμία που ορίζεται από την απόφαση αυτή και σύμφωνα με το άρθρο 6.4 της Διακήρυξης.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8.2. Αν η αντικατάσταση γίνεται μετά τη λήξη της συνολικής διάρκειας της σύμβασης, </w:t>
      </w:r>
      <w:r w:rsidRPr="00F538D8">
        <w:rPr>
          <w:rFonts w:ascii="Calibri" w:eastAsia="SimSun" w:hAnsi="Calibri" w:cs="Calibri"/>
          <w:szCs w:val="24"/>
          <w:lang w:eastAsia="zh-CN"/>
        </w:rPr>
        <w:t xml:space="preserve">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w:t>
      </w:r>
      <w:r w:rsidRPr="00F538D8">
        <w:rPr>
          <w:rFonts w:ascii="Calibri" w:eastAsia="Times New Roman" w:hAnsi="Calibri" w:cs="Calibri"/>
          <w:sz w:val="24"/>
          <w:szCs w:val="24"/>
          <w:lang w:eastAsia="el-GR"/>
        </w:rPr>
        <w:t>σύμφωνα με το άρθρο 218 του ν. 4412/2016 και την παράγραφο 5.2.2 της Διακήρυξης, λόγω εκπρόθεσμης παράδοσης.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8.3. 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του άρθρου 9 της παρούσας σύμβασης.</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9</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Κήρυξη οικονομικού φορέα εκπτώτου –Κυρώσεις</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9.1.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στο άρθρο 5.2.1 της Διακήρυξης και σύμφωνα με τα ειδικότερα οριζόμενα σε αυτό.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color w:val="0070C0"/>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9.2. Αν λήξει η συνολική διάρκεια της σύμβασης, χωρίς να υποβληθεί εγκαίρως αίτημα παράτασης ή, αν λήξει η </w:t>
      </w:r>
      <w:proofErr w:type="spellStart"/>
      <w:r w:rsidRPr="00F538D8">
        <w:rPr>
          <w:rFonts w:ascii="Calibri" w:eastAsia="Times New Roman" w:hAnsi="Calibri" w:cs="Calibri"/>
          <w:sz w:val="24"/>
          <w:szCs w:val="24"/>
          <w:lang w:eastAsia="el-GR"/>
        </w:rPr>
        <w:t>παραταθείσα</w:t>
      </w:r>
      <w:proofErr w:type="spellEnd"/>
      <w:r w:rsidRPr="00F538D8">
        <w:rPr>
          <w:rFonts w:ascii="Calibri" w:eastAsia="Times New Roman" w:hAnsi="Calibri" w:cs="Calibri"/>
          <w:sz w:val="24"/>
          <w:szCs w:val="24"/>
          <w:lang w:eastAsia="el-GR"/>
        </w:rPr>
        <w:t>, κατά τα ανωτέρω, διάρκεια, χωρίς να υποβληθούν στην αναθέτουσα αρχή τα παραδοτέα της σύμβασης, ο ανάδοχος κηρύσσεται έκπτωτος.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το άρθρο 5.2.2 της Διακήρυξης.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10</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Υπεργολαβία</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10.1.Ο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i/>
          <w:color w:val="0070C0"/>
          <w:sz w:val="24"/>
          <w:szCs w:val="24"/>
          <w:lang w:eastAsia="el-GR"/>
        </w:rPr>
      </w:pPr>
      <w:r w:rsidRPr="00F538D8">
        <w:rPr>
          <w:rFonts w:ascii="Calibri" w:eastAsia="Times New Roman" w:hAnsi="Calibri" w:cs="Calibri"/>
          <w:sz w:val="24"/>
          <w:szCs w:val="24"/>
          <w:lang w:eastAsia="el-GR"/>
        </w:rPr>
        <w:lastRenderedPageBreak/>
        <w:t>Δεν επιτρέπεται η ανάθεση της εκτέλεσης της σύμβασης των πιο κάτω τμημάτων της σύμβασης/των πιο κάτω υπηρεσιών-καθηκόντων ......</w:t>
      </w:r>
      <w:r w:rsidRPr="00F538D8">
        <w:rPr>
          <w:rFonts w:ascii="Calibri" w:eastAsia="Times New Roman" w:hAnsi="Calibri" w:cs="Calibri"/>
          <w:sz w:val="24"/>
          <w:szCs w:val="24"/>
          <w:vertAlign w:val="superscript"/>
          <w:lang w:val="en-GB" w:eastAsia="el-GR"/>
        </w:rPr>
        <w:footnoteReference w:id="26"/>
      </w:r>
      <w:r w:rsidRPr="00F538D8">
        <w:rPr>
          <w:rFonts w:ascii="Calibri" w:eastAsia="Times New Roman" w:hAnsi="Calibri" w:cs="Calibri"/>
          <w:sz w:val="24"/>
          <w:szCs w:val="24"/>
          <w:lang w:eastAsia="el-GR"/>
        </w:rPr>
        <w:t xml:space="preserve"> </w:t>
      </w:r>
      <w:r w:rsidRPr="00F538D8">
        <w:rPr>
          <w:rFonts w:ascii="Calibri" w:eastAsia="Times New Roman" w:hAnsi="Calibri" w:cs="Calibri"/>
          <w:i/>
          <w:color w:val="0070C0"/>
          <w:sz w:val="24"/>
          <w:szCs w:val="24"/>
          <w:lang w:eastAsia="el-GR"/>
        </w:rPr>
        <w:t>[Συμπληρώνεται, ανά περίπτωση].</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10.2.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Pr="00F538D8">
        <w:rPr>
          <w:rFonts w:ascii="Calibri" w:eastAsia="Times New Roman" w:hAnsi="Calibri" w:cs="Calibri"/>
          <w:sz w:val="24"/>
          <w:szCs w:val="24"/>
          <w:vertAlign w:val="superscript"/>
          <w:lang w:val="en-GB" w:eastAsia="el-GR"/>
        </w:rPr>
        <w:footnoteReference w:id="27"/>
      </w:r>
      <w:r w:rsidRPr="00F538D8">
        <w:rPr>
          <w:rFonts w:ascii="Calibri" w:eastAsia="Times New Roman" w:hAnsi="Calibri" w:cs="Calibri"/>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10.3.</w:t>
      </w:r>
      <w:r w:rsidRPr="00F538D8">
        <w:rPr>
          <w:rFonts w:ascii="Calibri" w:eastAsia="Times New Roman" w:hAnsi="Calibri" w:cs="Calibri"/>
          <w:sz w:val="24"/>
          <w:szCs w:val="24"/>
          <w:lang w:eastAsia="zh-CN"/>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color w:val="0070C0"/>
          <w:sz w:val="24"/>
          <w:szCs w:val="24"/>
          <w:lang w:eastAsia="el-GR"/>
        </w:rPr>
      </w:pPr>
      <w:r w:rsidRPr="00F538D8">
        <w:rPr>
          <w:rFonts w:ascii="Calibri" w:eastAsia="Times New Roman" w:hAnsi="Calibri" w:cs="Calibri"/>
          <w:sz w:val="24"/>
          <w:szCs w:val="24"/>
          <w:lang w:eastAsia="el-GR"/>
        </w:rPr>
        <w:t xml:space="preserve">10.4. Ο υπεργολάβος λαμβάνει γνώση της, συνημμένης στην παρούσα, ρήτρας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 </w:t>
      </w:r>
      <w:r w:rsidRPr="00F538D8">
        <w:rPr>
          <w:rFonts w:ascii="Calibri" w:eastAsia="Times New Roman" w:hAnsi="Calibri" w:cs="Calibri"/>
          <w:i/>
          <w:color w:val="0070C0"/>
          <w:sz w:val="24"/>
          <w:szCs w:val="24"/>
          <w:lang w:eastAsia="el-GR"/>
        </w:rPr>
        <w:t>[εφόσον η Α.Α. συμπεριλάβει τέτοια ρήτρα στα έγγραφα της σύμβασης]</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11</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Τροποποίηση σύμβασης κατά τη διάρκειά της</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11.1.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rsidR="00F538D8" w:rsidRPr="00F538D8" w:rsidRDefault="00F538D8" w:rsidP="00F538D8">
      <w:pPr>
        <w:suppressAutoHyphens/>
        <w:spacing w:after="0" w:line="240" w:lineRule="auto"/>
        <w:jc w:val="both"/>
        <w:rPr>
          <w:rFonts w:ascii="Calibri" w:eastAsia="Times New Roman" w:hAnsi="Calibri" w:cs="Calibri"/>
          <w:i/>
          <w:sz w:val="24"/>
          <w:szCs w:val="24"/>
          <w:lang w:eastAsia="el-GR"/>
        </w:rPr>
      </w:pPr>
      <w:r w:rsidRPr="00F538D8">
        <w:rPr>
          <w:rFonts w:ascii="Calibri" w:eastAsia="Times New Roman" w:hAnsi="Calibri" w:cs="Calibri"/>
          <w:sz w:val="24"/>
          <w:szCs w:val="24"/>
          <w:lang w:eastAsia="el-GR"/>
        </w:rPr>
        <w:t xml:space="preserve">Ειδικότερα ….. </w:t>
      </w:r>
      <w:r w:rsidRPr="00F538D8">
        <w:rPr>
          <w:rFonts w:ascii="Calibri" w:eastAsia="Times New Roman" w:hAnsi="Calibri" w:cs="Calibri"/>
          <w:i/>
          <w:color w:val="0070C0"/>
          <w:sz w:val="24"/>
          <w:szCs w:val="24"/>
          <w:lang w:eastAsia="el-GR"/>
        </w:rPr>
        <w:t>[στο σημείο αυτό περιλαμβάνονται οι σαφείς ρήτρες τροποποίησης της σύμβασης που περιλαμβάνονται στη Διακήρυξη ή άλλο περιγραφικό έγγραφο]</w:t>
      </w:r>
      <w:r w:rsidRPr="00F538D8">
        <w:rPr>
          <w:rFonts w:ascii="Calibri" w:eastAsia="Times New Roman" w:hAnsi="Calibri" w:cs="Calibri"/>
          <w:i/>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lastRenderedPageBreak/>
        <w:t>11.2.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12</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Ανωτέρα Βία</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12.1.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tabs>
          <w:tab w:val="left" w:pos="284"/>
          <w:tab w:val="left" w:pos="567"/>
          <w:tab w:val="left" w:pos="1134"/>
        </w:tabs>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12.2.</w:t>
      </w:r>
      <w:r w:rsidRPr="00F538D8">
        <w:rPr>
          <w:rFonts w:ascii="Calibri" w:eastAsia="Times New Roman" w:hAnsi="Calibri" w:cs="Calibri"/>
          <w:sz w:val="24"/>
          <w:szCs w:val="24"/>
          <w:lang w:eastAsia="el-GR"/>
        </w:rPr>
        <w:tab/>
        <w:t xml:space="preserve">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13</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Ολοκλήρωση συμβατικού αντικειμένου</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Η σύμβαση θεωρείται ότι έχει ολοκληρωθεί, όταν παραληφθούν οριστικά, ποσοτικά και ποιοτικά οι υπηρεσίες, όταν αποπληρωθεί το συμβατικό τίμημα και εκπληρωθούν και οι τυχόν λοιπές συμβατικές ή νόμιμες υποχρεώσεις και από τα δύο συμβαλλόμενα μέρη και αποδεσμευθούν οι σχετικές εγγυήσεις κατά τα προβλεπόμενα στη σύμβαση. </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14</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Δικαίωμα μονομερούς λύσης της σύμβασης</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15</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Εφαρμοστέο Δίκαιο – Επίλυση Διαφορών</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15.1. Η παρούσα </w:t>
      </w:r>
      <w:proofErr w:type="spellStart"/>
      <w:r w:rsidRPr="00F538D8">
        <w:rPr>
          <w:rFonts w:ascii="Calibri" w:eastAsia="Times New Roman" w:hAnsi="Calibri" w:cs="Calibri"/>
          <w:sz w:val="24"/>
          <w:szCs w:val="24"/>
          <w:lang w:eastAsia="el-GR"/>
        </w:rPr>
        <w:t>διέπεται</w:t>
      </w:r>
      <w:proofErr w:type="spellEnd"/>
      <w:r w:rsidRPr="00F538D8">
        <w:rPr>
          <w:rFonts w:ascii="Calibri" w:eastAsia="Times New Roman" w:hAnsi="Calibri" w:cs="Calibri"/>
          <w:sz w:val="24"/>
          <w:szCs w:val="24"/>
          <w:lang w:eastAsia="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15.2.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(Παρακολούθηση της εκτέλεσης της Σύμβασης), 6.4. (Απόρριψη παραδοτέων –αντικατάσταση), να ασκήσει τα δικαιώματα του άρθρου 5.3. της Διακήρυξης.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υπό τους όρους και προϋποθέσεις που ορίζονται σε αυτό. </w:t>
      </w: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lastRenderedPageBreak/>
        <w:t xml:space="preserve">15.3.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Άρθρο 16</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lang w:eastAsia="el-GR"/>
        </w:rPr>
      </w:pPr>
      <w:r w:rsidRPr="00F538D8">
        <w:rPr>
          <w:rFonts w:ascii="Calibri" w:eastAsia="Times New Roman" w:hAnsi="Calibri" w:cs="Calibri"/>
          <w:sz w:val="24"/>
          <w:szCs w:val="24"/>
          <w:lang w:eastAsia="el-GR"/>
        </w:rPr>
        <w:t>Συμμόρφωση με τον Κανονισμό ΕΕ/2016/2019 και τον ν. 4624/2019 (Α 137)</w:t>
      </w:r>
      <w:r w:rsidRPr="00F538D8">
        <w:rPr>
          <w:rFonts w:ascii="Calibri" w:eastAsia="Times New Roman" w:hAnsi="Calibri" w:cs="Calibri"/>
          <w:sz w:val="24"/>
          <w:szCs w:val="24"/>
          <w:vertAlign w:val="superscript"/>
          <w:lang w:val="en-GB" w:eastAsia="el-GR"/>
        </w:rPr>
        <w:footnoteReference w:id="28"/>
      </w:r>
      <w:r w:rsidRPr="00F538D8">
        <w:rPr>
          <w:rFonts w:ascii="Calibri" w:eastAsia="Times New Roman" w:hAnsi="Calibri" w:cs="Calibri"/>
          <w:color w:val="0070C0"/>
          <w:sz w:val="24"/>
          <w:szCs w:val="24"/>
          <w:lang w:eastAsia="el-GR"/>
        </w:rPr>
        <w:t xml:space="preserve"> </w:t>
      </w:r>
    </w:p>
    <w:p w:rsidR="00F538D8" w:rsidRPr="00F538D8" w:rsidRDefault="00F538D8" w:rsidP="00F538D8">
      <w:pPr>
        <w:suppressAutoHyphens/>
        <w:spacing w:after="0" w:line="240" w:lineRule="auto"/>
        <w:jc w:val="both"/>
        <w:rPr>
          <w:rFonts w:ascii="Calibri" w:eastAsia="Times New Roman" w:hAnsi="Calibri" w:cs="Calibri"/>
          <w:color w:val="0070C0"/>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F538D8">
        <w:rPr>
          <w:rFonts w:ascii="Calibri" w:eastAsia="Times New Roman" w:hAnsi="Calibri" w:cs="Calibri"/>
          <w:sz w:val="24"/>
          <w:szCs w:val="24"/>
          <w:lang w:val="en-GB" w:eastAsia="el-GR"/>
        </w:rPr>
        <w:t>General</w:t>
      </w:r>
      <w:r w:rsidRPr="00F538D8">
        <w:rPr>
          <w:rFonts w:ascii="Calibri" w:eastAsia="Times New Roman" w:hAnsi="Calibri" w:cs="Calibri"/>
          <w:sz w:val="24"/>
          <w:szCs w:val="24"/>
          <w:lang w:eastAsia="el-GR"/>
        </w:rPr>
        <w:t xml:space="preserve"> </w:t>
      </w:r>
      <w:r w:rsidRPr="00F538D8">
        <w:rPr>
          <w:rFonts w:ascii="Calibri" w:eastAsia="Times New Roman" w:hAnsi="Calibri" w:cs="Calibri"/>
          <w:sz w:val="24"/>
          <w:szCs w:val="24"/>
          <w:lang w:val="en-GB" w:eastAsia="el-GR"/>
        </w:rPr>
        <w:t>Data</w:t>
      </w:r>
      <w:r w:rsidRPr="00F538D8">
        <w:rPr>
          <w:rFonts w:ascii="Calibri" w:eastAsia="Times New Roman" w:hAnsi="Calibri" w:cs="Calibri"/>
          <w:sz w:val="24"/>
          <w:szCs w:val="24"/>
          <w:lang w:eastAsia="el-GR"/>
        </w:rPr>
        <w:t xml:space="preserve"> </w:t>
      </w:r>
      <w:r w:rsidRPr="00F538D8">
        <w:rPr>
          <w:rFonts w:ascii="Calibri" w:eastAsia="Times New Roman" w:hAnsi="Calibri" w:cs="Calibri"/>
          <w:sz w:val="24"/>
          <w:szCs w:val="24"/>
          <w:lang w:val="en-GB" w:eastAsia="el-GR"/>
        </w:rPr>
        <w:t>Protection</w:t>
      </w:r>
      <w:r w:rsidRPr="00F538D8">
        <w:rPr>
          <w:rFonts w:ascii="Calibri" w:eastAsia="Times New Roman" w:hAnsi="Calibri" w:cs="Calibri"/>
          <w:sz w:val="24"/>
          <w:szCs w:val="24"/>
          <w:lang w:eastAsia="el-GR"/>
        </w:rPr>
        <w:t xml:space="preserve"> </w:t>
      </w:r>
      <w:r w:rsidRPr="00F538D8">
        <w:rPr>
          <w:rFonts w:ascii="Calibri" w:eastAsia="Times New Roman" w:hAnsi="Calibri" w:cs="Calibri"/>
          <w:sz w:val="24"/>
          <w:szCs w:val="24"/>
          <w:lang w:val="en-GB" w:eastAsia="el-GR"/>
        </w:rPr>
        <w:t>Regulation</w:t>
      </w:r>
      <w:r w:rsidRPr="00F538D8">
        <w:rPr>
          <w:rFonts w:ascii="Calibri" w:eastAsia="Times New Roman" w:hAnsi="Calibri" w:cs="Calibri"/>
          <w:sz w:val="24"/>
          <w:szCs w:val="24"/>
          <w:lang w:eastAsia="el-GR"/>
        </w:rPr>
        <w:t xml:space="preserve"> – </w:t>
      </w:r>
      <w:r w:rsidRPr="00F538D8">
        <w:rPr>
          <w:rFonts w:ascii="Calibri" w:eastAsia="Times New Roman" w:hAnsi="Calibri" w:cs="Calibri"/>
          <w:sz w:val="24"/>
          <w:szCs w:val="24"/>
          <w:lang w:val="en-GB" w:eastAsia="el-GR"/>
        </w:rPr>
        <w:t>GDPR</w:t>
      </w:r>
      <w:r w:rsidRPr="00F538D8">
        <w:rPr>
          <w:rFonts w:ascii="Calibri" w:eastAsia="Times New Roman" w:hAnsi="Calibri" w:cs="Calibri"/>
          <w:sz w:val="24"/>
          <w:szCs w:val="24"/>
          <w:lang w:eastAsia="el-GR"/>
        </w:rPr>
        <w:t>) και του ν. 4624/2019. Ειδικότερα:</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b/>
          <w:sz w:val="24"/>
          <w:szCs w:val="24"/>
          <w:lang w:eastAsia="el-GR"/>
        </w:rPr>
        <w:t>Α)</w:t>
      </w:r>
      <w:r w:rsidRPr="00F538D8">
        <w:rPr>
          <w:rFonts w:ascii="Calibri" w:eastAsia="Times New Roman" w:hAnsi="Calibri" w:cs="Calibri"/>
          <w:sz w:val="24"/>
          <w:szCs w:val="24"/>
          <w:lang w:eastAsia="el-GR"/>
        </w:rPr>
        <w:t xml:space="preserve"> Ως προς την επεξεργασία από την Αναθέτουσα Αρχή των προσωπικών δεδομένων του Αναδόχου συμπεριλαμβανομένων των </w:t>
      </w:r>
      <w:proofErr w:type="spellStart"/>
      <w:r w:rsidRPr="00F538D8">
        <w:rPr>
          <w:rFonts w:ascii="Calibri" w:eastAsia="Times New Roman" w:hAnsi="Calibri" w:cs="Calibri"/>
          <w:sz w:val="24"/>
          <w:szCs w:val="24"/>
          <w:lang w:eastAsia="el-GR"/>
        </w:rPr>
        <w:t>προστηθέντων</w:t>
      </w:r>
      <w:proofErr w:type="spellEnd"/>
      <w:r w:rsidRPr="00F538D8">
        <w:rPr>
          <w:rFonts w:ascii="Calibri" w:eastAsia="Times New Roman" w:hAnsi="Calibri" w:cs="Calibri"/>
          <w:sz w:val="24"/>
          <w:szCs w:val="24"/>
          <w:lang w:eastAsia="el-GR"/>
        </w:rPr>
        <w:t>/συνεργατών/δανειζόντων εμπειρία/υπεργολάβων του, ισχύουν τα παρακάτω:</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w:t>
      </w:r>
      <w:proofErr w:type="spellStart"/>
      <w:r w:rsidRPr="00F538D8">
        <w:rPr>
          <w:rFonts w:ascii="Calibri" w:eastAsia="Times New Roman" w:hAnsi="Calibri" w:cs="Calibri"/>
          <w:sz w:val="24"/>
          <w:szCs w:val="24"/>
          <w:lang w:eastAsia="el-GR"/>
        </w:rPr>
        <w:t>έγχαρτο</w:t>
      </w:r>
      <w:proofErr w:type="spellEnd"/>
      <w:r w:rsidRPr="00F538D8">
        <w:rPr>
          <w:rFonts w:ascii="Calibri" w:eastAsia="Times New Roman" w:hAnsi="Calibri" w:cs="Calibri"/>
          <w:sz w:val="24"/>
          <w:szCs w:val="24"/>
          <w:lang w:eastAsia="el-GR"/>
        </w:rPr>
        <w:t xml:space="preserve"> αρχείο και σε ηλεκτρονική βάση με υψηλά χαρακτηριστικά ασφαλείας με πρόσβαση αυστηρώς και μόνο σε εξουσιοδοτημένα πρόσωπα ή </w:t>
      </w:r>
      <w:proofErr w:type="spellStart"/>
      <w:r w:rsidRPr="00F538D8">
        <w:rPr>
          <w:rFonts w:ascii="Calibri" w:eastAsia="Times New Roman" w:hAnsi="Calibri" w:cs="Calibri"/>
          <w:sz w:val="24"/>
          <w:szCs w:val="24"/>
          <w:lang w:eastAsia="el-GR"/>
        </w:rPr>
        <w:t>παρόχους</w:t>
      </w:r>
      <w:proofErr w:type="spellEnd"/>
      <w:r w:rsidRPr="00F538D8">
        <w:rPr>
          <w:rFonts w:ascii="Calibri" w:eastAsia="Times New Roman" w:hAnsi="Calibri" w:cs="Calibri"/>
          <w:sz w:val="24"/>
          <w:szCs w:val="24"/>
          <w:lang w:eastAsia="el-GR"/>
        </w:rPr>
        <w:t xml:space="preserve">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w:t>
      </w:r>
      <w:proofErr w:type="spellStart"/>
      <w:r w:rsidRPr="00F538D8">
        <w:rPr>
          <w:rFonts w:ascii="Calibri" w:eastAsia="Times New Roman" w:hAnsi="Calibri" w:cs="Calibri"/>
          <w:sz w:val="24"/>
          <w:szCs w:val="24"/>
          <w:lang w:eastAsia="el-GR"/>
        </w:rPr>
        <w:t>στ</w:t>
      </w:r>
      <w:proofErr w:type="spellEnd"/>
      <w:r w:rsidRPr="00F538D8">
        <w:rPr>
          <w:rFonts w:ascii="Calibri" w:eastAsia="Times New Roman" w:hAnsi="Calibri" w:cs="Calibri"/>
          <w:sz w:val="24"/>
          <w:szCs w:val="24"/>
          <w:lang w:eastAsia="el-GR"/>
        </w:rPr>
        <w:t>)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Καθ’ όλη την διάρκεια που η Αναθέτουσα Αρχή τηρεί και επεξεργάζεται τα προσωπικά δεδομένα ο Ανάδοχος έχει το δικαίωμα πρόσβασης, </w:t>
      </w:r>
      <w:proofErr w:type="spellStart"/>
      <w:r w:rsidRPr="00F538D8">
        <w:rPr>
          <w:rFonts w:ascii="Calibri" w:eastAsia="Times New Roman" w:hAnsi="Calibri" w:cs="Calibri"/>
          <w:sz w:val="24"/>
          <w:szCs w:val="24"/>
          <w:lang w:eastAsia="el-GR"/>
        </w:rPr>
        <w:t>φορητότητας</w:t>
      </w:r>
      <w:proofErr w:type="spellEnd"/>
      <w:r w:rsidRPr="00F538D8">
        <w:rPr>
          <w:rFonts w:ascii="Calibri" w:eastAsia="Times New Roman" w:hAnsi="Calibri" w:cs="Calibri"/>
          <w:sz w:val="24"/>
          <w:szCs w:val="24"/>
          <w:lang w:eastAsia="el-GR"/>
        </w:rPr>
        <w:t>, διόρθωσης, περιορισμού της επεξεργασίας, διαγραφής ή και εναντίωσης υπό συγκεκριμένες προϋποθέσεις, στην επεξεργασία δεδομένων προσωπικού χαρακτήρα.</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lastRenderedPageBreak/>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Τα στοιχεία επικοινωνίας με τον υπεύθυνο για την προστασία των προσωπικών δεδομένων της Αναθέτουσας Αρχής είναι τα ακόλουθα (</w:t>
      </w:r>
      <w:r w:rsidRPr="00F538D8">
        <w:rPr>
          <w:rFonts w:ascii="Calibri" w:eastAsia="Times New Roman" w:hAnsi="Calibri" w:cs="Calibri"/>
          <w:sz w:val="24"/>
          <w:szCs w:val="24"/>
          <w:lang w:val="en-GB" w:eastAsia="el-GR"/>
        </w:rPr>
        <w:t>email</w:t>
      </w:r>
      <w:r w:rsidRPr="00F538D8">
        <w:rPr>
          <w:rFonts w:ascii="Calibri" w:eastAsia="Times New Roman" w:hAnsi="Calibri" w:cs="Calibri"/>
          <w:sz w:val="24"/>
          <w:szCs w:val="24"/>
          <w:lang w:eastAsia="el-GR"/>
        </w:rPr>
        <w:t xml:space="preserve"> dpo@aqs.gr /</w:t>
      </w:r>
      <w:proofErr w:type="spellStart"/>
      <w:r w:rsidRPr="00F538D8">
        <w:rPr>
          <w:rFonts w:ascii="Calibri" w:eastAsia="Times New Roman" w:hAnsi="Calibri" w:cs="Calibri"/>
          <w:sz w:val="24"/>
          <w:szCs w:val="24"/>
          <w:lang w:eastAsia="el-GR"/>
        </w:rPr>
        <w:t>τηλ</w:t>
      </w:r>
      <w:proofErr w:type="spellEnd"/>
      <w:r w:rsidRPr="00F538D8">
        <w:rPr>
          <w:rFonts w:ascii="Calibri" w:eastAsia="Times New Roman" w:hAnsi="Calibri" w:cs="Calibri"/>
          <w:sz w:val="24"/>
          <w:szCs w:val="24"/>
          <w:lang w:eastAsia="el-GR"/>
        </w:rPr>
        <w:t>. 2106216997).</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b/>
          <w:sz w:val="24"/>
          <w:szCs w:val="24"/>
          <w:lang w:val="en-GB" w:eastAsia="el-GR"/>
        </w:rPr>
        <w:t>B</w:t>
      </w:r>
      <w:r w:rsidRPr="00F538D8">
        <w:rPr>
          <w:rFonts w:ascii="Calibri" w:eastAsia="Times New Roman" w:hAnsi="Calibri" w:cs="Calibri"/>
          <w:b/>
          <w:sz w:val="24"/>
          <w:szCs w:val="24"/>
          <w:lang w:eastAsia="el-GR"/>
        </w:rPr>
        <w:t>.</w:t>
      </w:r>
      <w:r w:rsidRPr="00F538D8">
        <w:rPr>
          <w:rFonts w:ascii="Calibri" w:eastAsia="Times New Roman" w:hAnsi="Calibri" w:cs="Calibri"/>
          <w:sz w:val="24"/>
          <w:szCs w:val="24"/>
          <w:lang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ο Ανάδοχος (εκτελών την επεξεργασία)</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γ) λαμβάνει όλα τα απαιτούμενα μέτρα δυνάμει του άρθρου 32  του ΓΚΠΔ,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δ) τηρεί τους όρους που αναφέρονται στις παραγράφους 2 και 4 για την πρόσληψη άλλου εκτελούντος την επεξεργασία,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F538D8">
        <w:rPr>
          <w:rFonts w:ascii="Calibri" w:eastAsia="Times New Roman" w:hAnsi="Calibri" w:cs="Calibri"/>
          <w:sz w:val="24"/>
          <w:szCs w:val="24"/>
          <w:lang w:val="en-GB" w:eastAsia="el-GR"/>
        </w:rPr>
        <w:t>III</w:t>
      </w:r>
      <w:r w:rsidRPr="00F538D8">
        <w:rPr>
          <w:rFonts w:ascii="Calibri" w:eastAsia="Times New Roman" w:hAnsi="Calibri" w:cs="Calibri"/>
          <w:sz w:val="24"/>
          <w:szCs w:val="24"/>
          <w:lang w:eastAsia="el-GR"/>
        </w:rPr>
        <w:t xml:space="preserve"> δικαιωμάτων του υποκειμένου των δεδομένων,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roofErr w:type="spellStart"/>
      <w:r w:rsidRPr="00F538D8">
        <w:rPr>
          <w:rFonts w:ascii="Calibri" w:eastAsia="Times New Roman" w:hAnsi="Calibri" w:cs="Calibri"/>
          <w:sz w:val="24"/>
          <w:szCs w:val="24"/>
          <w:lang w:eastAsia="el-GR"/>
        </w:rPr>
        <w:t>στ</w:t>
      </w:r>
      <w:proofErr w:type="spellEnd"/>
      <w:r w:rsidRPr="00F538D8">
        <w:rPr>
          <w:rFonts w:ascii="Calibri" w:eastAsia="Times New Roman" w:hAnsi="Calibri" w:cs="Calibri"/>
          <w:sz w:val="24"/>
          <w:szCs w:val="24"/>
          <w:lang w:eastAsia="el-GR"/>
        </w:rPr>
        <w:t xml:space="preserve">)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rsidR="00F538D8" w:rsidRPr="00F538D8" w:rsidRDefault="00F538D8" w:rsidP="00F538D8">
      <w:pPr>
        <w:suppressAutoHyphens/>
        <w:spacing w:after="0" w:line="240" w:lineRule="auto"/>
        <w:jc w:val="both"/>
        <w:rPr>
          <w:rFonts w:ascii="Calibri" w:eastAsia="Times New Roman" w:hAnsi="Calibri" w:cs="Calibri"/>
          <w:sz w:val="24"/>
          <w:szCs w:val="24"/>
          <w:highlight w:val="yellow"/>
          <w:lang w:eastAsia="el-GR"/>
        </w:rPr>
      </w:pPr>
      <w:r w:rsidRPr="00F538D8">
        <w:rPr>
          <w:rFonts w:ascii="Calibri" w:eastAsia="Times New Roman" w:hAnsi="Calibri" w:cs="Calibri"/>
          <w:sz w:val="24"/>
          <w:szCs w:val="24"/>
          <w:lang w:eastAsia="el-GR"/>
        </w:rPr>
        <w:t>ι) δεν προσλαμβάνει άλλον εκτελούντα την επεξεργασία χωρίς προηγούμενη ειδική ή γενική γραπτή άδεια του υπευθύνου επεξεργασίας.</w:t>
      </w:r>
    </w:p>
    <w:p w:rsidR="00F538D8" w:rsidRDefault="00F538D8" w:rsidP="00F538D8">
      <w:pPr>
        <w:suppressAutoHyphens/>
        <w:spacing w:after="0" w:line="240" w:lineRule="auto"/>
        <w:jc w:val="center"/>
        <w:rPr>
          <w:rFonts w:ascii="Calibri" w:eastAsia="Times New Roman" w:hAnsi="Calibri" w:cs="Calibri"/>
          <w:sz w:val="24"/>
          <w:szCs w:val="24"/>
          <w:highlight w:val="yellow"/>
          <w:lang w:eastAsia="el-GR"/>
        </w:rPr>
      </w:pPr>
    </w:p>
    <w:p w:rsidR="00300DAD" w:rsidRDefault="00300DAD" w:rsidP="00F538D8">
      <w:pPr>
        <w:suppressAutoHyphens/>
        <w:spacing w:after="0" w:line="240" w:lineRule="auto"/>
        <w:jc w:val="center"/>
        <w:rPr>
          <w:rFonts w:ascii="Calibri" w:eastAsia="Times New Roman" w:hAnsi="Calibri" w:cs="Calibri"/>
          <w:sz w:val="24"/>
          <w:szCs w:val="24"/>
          <w:highlight w:val="yellow"/>
          <w:lang w:eastAsia="el-GR"/>
        </w:rPr>
      </w:pPr>
    </w:p>
    <w:p w:rsidR="00300DAD" w:rsidRDefault="00300DAD" w:rsidP="00F538D8">
      <w:pPr>
        <w:suppressAutoHyphens/>
        <w:spacing w:after="0" w:line="240" w:lineRule="auto"/>
        <w:jc w:val="center"/>
        <w:rPr>
          <w:rFonts w:ascii="Calibri" w:eastAsia="Times New Roman" w:hAnsi="Calibri" w:cs="Calibri"/>
          <w:sz w:val="24"/>
          <w:szCs w:val="24"/>
          <w:highlight w:val="yellow"/>
          <w:lang w:eastAsia="el-GR"/>
        </w:rPr>
      </w:pPr>
    </w:p>
    <w:p w:rsidR="00300DAD" w:rsidRDefault="00300DAD" w:rsidP="00F538D8">
      <w:pPr>
        <w:suppressAutoHyphens/>
        <w:spacing w:after="0" w:line="240" w:lineRule="auto"/>
        <w:jc w:val="center"/>
        <w:rPr>
          <w:rFonts w:ascii="Calibri" w:eastAsia="Times New Roman" w:hAnsi="Calibri" w:cs="Calibri"/>
          <w:sz w:val="24"/>
          <w:szCs w:val="24"/>
          <w:highlight w:val="yellow"/>
          <w:lang w:eastAsia="el-GR"/>
        </w:rPr>
      </w:pPr>
    </w:p>
    <w:p w:rsidR="00300DAD" w:rsidRPr="00F538D8" w:rsidRDefault="00300DAD" w:rsidP="00F538D8">
      <w:pPr>
        <w:suppressAutoHyphens/>
        <w:spacing w:after="0" w:line="240" w:lineRule="auto"/>
        <w:jc w:val="center"/>
        <w:rPr>
          <w:rFonts w:ascii="Calibri" w:eastAsia="Times New Roman" w:hAnsi="Calibri" w:cs="Calibri"/>
          <w:sz w:val="24"/>
          <w:szCs w:val="24"/>
          <w:highlight w:val="yellow"/>
          <w:lang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lastRenderedPageBreak/>
        <w:t>Άρθρο 17</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Λοιποί όροι</w:t>
      </w:r>
    </w:p>
    <w:p w:rsidR="00F538D8" w:rsidRPr="00F538D8" w:rsidRDefault="00F538D8" w:rsidP="00F538D8">
      <w:pPr>
        <w:suppressAutoHyphens/>
        <w:spacing w:after="0" w:line="240" w:lineRule="auto"/>
        <w:jc w:val="center"/>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r w:rsidRPr="00F538D8">
        <w:rPr>
          <w:rFonts w:ascii="Calibri" w:eastAsia="Times New Roman" w:hAnsi="Calibri" w:cs="Calibri"/>
          <w:sz w:val="24"/>
          <w:szCs w:val="24"/>
          <w:lang w:val="en-GB" w:eastAsia="el-GR"/>
        </w:rPr>
        <w:t>ΟΙ ΣΥΜΒΑΛΛΟΜΕΝΟΙ</w:t>
      </w:r>
    </w:p>
    <w:p w:rsidR="00F538D8" w:rsidRPr="00F538D8" w:rsidRDefault="00F538D8" w:rsidP="00F538D8">
      <w:pPr>
        <w:suppressAutoHyphens/>
        <w:spacing w:after="120" w:line="240" w:lineRule="auto"/>
        <w:jc w:val="both"/>
        <w:rPr>
          <w:rFonts w:ascii="Calibri" w:eastAsia="Times New Roman" w:hAnsi="Calibri" w:cs="Calibri"/>
          <w:sz w:val="24"/>
          <w:szCs w:val="24"/>
          <w:lang w:val="en-GB" w:eastAsia="el-GR"/>
        </w:rPr>
      </w:pPr>
    </w:p>
    <w:tbl>
      <w:tblPr>
        <w:tblW w:w="0" w:type="auto"/>
        <w:jc w:val="center"/>
        <w:tblLook w:val="04A0" w:firstRow="1" w:lastRow="0" w:firstColumn="1" w:lastColumn="0" w:noHBand="0" w:noVBand="1"/>
      </w:tblPr>
      <w:tblGrid>
        <w:gridCol w:w="3085"/>
        <w:gridCol w:w="2268"/>
        <w:gridCol w:w="3169"/>
      </w:tblGrid>
      <w:tr w:rsidR="00F538D8" w:rsidRPr="00F538D8" w:rsidTr="00683BD6">
        <w:trPr>
          <w:trHeight w:val="1301"/>
          <w:jc w:val="center"/>
        </w:trPr>
        <w:tc>
          <w:tcPr>
            <w:tcW w:w="3085" w:type="dxa"/>
            <w:vAlign w:val="center"/>
            <w:hideMark/>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r w:rsidRPr="00F538D8">
              <w:rPr>
                <w:rFonts w:ascii="Calibri" w:eastAsia="Times New Roman" w:hAnsi="Calibri" w:cs="Calibri"/>
                <w:sz w:val="24"/>
                <w:szCs w:val="24"/>
                <w:lang w:val="en-GB" w:eastAsia="el-GR"/>
              </w:rPr>
              <w:t>…………………………………</w:t>
            </w:r>
          </w:p>
        </w:tc>
        <w:tc>
          <w:tcPr>
            <w:tcW w:w="2268" w:type="dxa"/>
            <w:vAlign w:val="center"/>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p>
        </w:tc>
        <w:tc>
          <w:tcPr>
            <w:tcW w:w="3169" w:type="dxa"/>
            <w:vAlign w:val="center"/>
            <w:hideMark/>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r w:rsidRPr="00F538D8">
              <w:rPr>
                <w:rFonts w:ascii="Calibri" w:eastAsia="Times New Roman" w:hAnsi="Calibri" w:cs="Calibri"/>
                <w:sz w:val="24"/>
                <w:szCs w:val="24"/>
                <w:lang w:val="en-GB" w:eastAsia="el-GR"/>
              </w:rPr>
              <w:t>…………………………………</w:t>
            </w:r>
          </w:p>
        </w:tc>
      </w:tr>
      <w:tr w:rsidR="00F538D8" w:rsidRPr="00F538D8" w:rsidTr="00683BD6">
        <w:trPr>
          <w:trHeight w:val="838"/>
          <w:jc w:val="center"/>
        </w:trPr>
        <w:tc>
          <w:tcPr>
            <w:tcW w:w="3085" w:type="dxa"/>
            <w:vAlign w:val="center"/>
            <w:hideMark/>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r w:rsidRPr="00F538D8">
              <w:rPr>
                <w:rFonts w:ascii="Calibri" w:eastAsia="Times New Roman" w:hAnsi="Calibri" w:cs="Calibri"/>
                <w:sz w:val="24"/>
                <w:szCs w:val="24"/>
                <w:lang w:val="en-GB" w:eastAsia="el-GR"/>
              </w:rPr>
              <w:t>ΓΙΑ ΤΗΝ ΑΝΑΘΕΤΟΥΣΑ ΑΡΧΗ</w:t>
            </w:r>
          </w:p>
        </w:tc>
        <w:tc>
          <w:tcPr>
            <w:tcW w:w="2268" w:type="dxa"/>
            <w:vAlign w:val="center"/>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p>
        </w:tc>
        <w:tc>
          <w:tcPr>
            <w:tcW w:w="3169" w:type="dxa"/>
            <w:vAlign w:val="center"/>
            <w:hideMark/>
          </w:tcPr>
          <w:p w:rsidR="00F538D8" w:rsidRPr="00F538D8" w:rsidRDefault="00F538D8" w:rsidP="00F538D8">
            <w:pPr>
              <w:suppressAutoHyphens/>
              <w:spacing w:after="120" w:line="240" w:lineRule="auto"/>
              <w:jc w:val="center"/>
              <w:rPr>
                <w:rFonts w:ascii="Calibri" w:eastAsia="Times New Roman" w:hAnsi="Calibri" w:cs="Calibri"/>
                <w:sz w:val="24"/>
                <w:szCs w:val="24"/>
                <w:lang w:val="en-GB" w:eastAsia="el-GR"/>
              </w:rPr>
            </w:pPr>
            <w:r w:rsidRPr="00F538D8">
              <w:rPr>
                <w:rFonts w:ascii="Calibri" w:eastAsia="Times New Roman" w:hAnsi="Calibri" w:cs="Calibri"/>
                <w:sz w:val="24"/>
                <w:szCs w:val="24"/>
                <w:lang w:val="en-GB" w:eastAsia="el-GR"/>
              </w:rPr>
              <w:t>ΓΙΑ ΤΟΝ ΑΝΑΔΟΧΟ</w:t>
            </w:r>
          </w:p>
        </w:tc>
      </w:tr>
    </w:tbl>
    <w:p w:rsidR="00F538D8" w:rsidRPr="00F538D8" w:rsidRDefault="00F538D8" w:rsidP="00F538D8">
      <w:pPr>
        <w:suppressAutoHyphens/>
        <w:spacing w:after="120" w:line="240" w:lineRule="auto"/>
        <w:jc w:val="both"/>
        <w:rPr>
          <w:rFonts w:ascii="Calibri" w:eastAsia="Times New Roman" w:hAnsi="Calibri" w:cs="Calibri"/>
          <w:sz w:val="24"/>
          <w:szCs w:val="24"/>
          <w:lang w:val="en-GB"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val="en-GB"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val="en-GB" w:eastAsia="el-GR"/>
        </w:rPr>
      </w:pPr>
    </w:p>
    <w:p w:rsidR="00F538D8" w:rsidRPr="00F538D8" w:rsidRDefault="00F538D8" w:rsidP="00F538D8">
      <w:pPr>
        <w:suppressAutoHyphens/>
        <w:spacing w:after="0" w:line="240" w:lineRule="auto"/>
        <w:jc w:val="center"/>
        <w:rPr>
          <w:rFonts w:ascii="Calibri" w:eastAsia="Times New Roman" w:hAnsi="Calibri" w:cs="Calibri"/>
          <w:sz w:val="24"/>
          <w:szCs w:val="24"/>
          <w:lang w:val="en-GB" w:eastAsia="el-GR"/>
        </w:rPr>
      </w:pPr>
    </w:p>
    <w:p w:rsidR="00F538D8" w:rsidRPr="00F538D8" w:rsidRDefault="00F538D8" w:rsidP="00F538D8">
      <w:pPr>
        <w:suppressAutoHyphens/>
        <w:spacing w:after="120" w:line="240" w:lineRule="auto"/>
        <w:jc w:val="both"/>
        <w:rPr>
          <w:rFonts w:ascii="Calibri" w:eastAsia="Times New Roman" w:hAnsi="Calibri" w:cs="Calibri"/>
          <w:color w:val="0070C0"/>
          <w:lang w:eastAsia="el-GR"/>
        </w:rPr>
      </w:pPr>
      <w:r w:rsidRPr="00F538D8">
        <w:rPr>
          <w:rFonts w:ascii="Calibri" w:eastAsia="Times New Roman" w:hAnsi="Calibri" w:cs="Calibri"/>
          <w:b/>
          <w:u w:val="single"/>
          <w:lang w:eastAsia="zh-CN"/>
        </w:rPr>
        <w:t xml:space="preserve">ΡΗΤΡΑ ΑΚΕΡΑΙΟΤΗΤΑΣ </w:t>
      </w:r>
      <w:r w:rsidRPr="00F538D8">
        <w:rPr>
          <w:rFonts w:ascii="Calibri" w:eastAsia="Times New Roman" w:hAnsi="Calibri" w:cs="Calibri"/>
          <w:color w:val="0070C0"/>
          <w:lang w:eastAsia="zh-CN"/>
        </w:rPr>
        <w:t>[επισυνάπτεται στο συμφωνητικό]</w:t>
      </w:r>
    </w:p>
    <w:p w:rsidR="00F538D8" w:rsidRPr="00F538D8" w:rsidRDefault="00F538D8" w:rsidP="00F538D8">
      <w:pPr>
        <w:suppressAutoHyphens/>
        <w:spacing w:after="120" w:line="240" w:lineRule="auto"/>
        <w:jc w:val="both"/>
        <w:rPr>
          <w:rFonts w:ascii="Calibri" w:eastAsia="Times New Roman" w:hAnsi="Calibri" w:cs="Calibri"/>
          <w:lang w:eastAsia="zh-CN"/>
        </w:rPr>
      </w:pP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Δηλώνω/</w:t>
      </w:r>
      <w:proofErr w:type="spellStart"/>
      <w:r w:rsidRPr="00F538D8">
        <w:rPr>
          <w:rFonts w:ascii="Calibri" w:eastAsia="Times New Roman" w:hAnsi="Calibri" w:cs="Calibri"/>
          <w:lang w:eastAsia="zh-CN"/>
        </w:rPr>
        <w:t>ούμε</w:t>
      </w:r>
      <w:proofErr w:type="spellEnd"/>
      <w:r w:rsidRPr="00F538D8">
        <w:rPr>
          <w:rFonts w:ascii="Calibri" w:eastAsia="Times New Roman" w:hAnsi="Calibri" w:cs="Calibri"/>
          <w:lang w:eastAsia="zh-CN"/>
        </w:rPr>
        <w:t xml:space="preserve"> υπεύθυνα ότι σε όλα τα στάδια που προηγήθηκαν της κατακύρωσης της σύμβασης δεν ενήργησα/ενεργήσαμε αθέμιτα, παράνομα ή καταχρηστικά και δεσμεύομαι/</w:t>
      </w:r>
      <w:proofErr w:type="spellStart"/>
      <w:r w:rsidRPr="00F538D8">
        <w:rPr>
          <w:rFonts w:ascii="Calibri" w:eastAsia="Times New Roman" w:hAnsi="Calibri" w:cs="Calibri"/>
          <w:lang w:eastAsia="zh-CN"/>
        </w:rPr>
        <w:t>όμαστε</w:t>
      </w:r>
      <w:proofErr w:type="spellEnd"/>
      <w:r w:rsidRPr="00F538D8">
        <w:rPr>
          <w:rFonts w:ascii="Calibri" w:eastAsia="Times New Roman" w:hAnsi="Calibri" w:cs="Calibri"/>
          <w:lang w:eastAsia="zh-CN"/>
        </w:rPr>
        <w:t xml:space="preserve"> ότι θα εξακολουθήσω/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να ενεργώ/</w:t>
      </w:r>
      <w:proofErr w:type="spellStart"/>
      <w:r w:rsidRPr="00F538D8">
        <w:rPr>
          <w:rFonts w:ascii="Calibri" w:eastAsia="Times New Roman" w:hAnsi="Calibri" w:cs="Calibri"/>
          <w:lang w:eastAsia="zh-CN"/>
        </w:rPr>
        <w:t>ούμε</w:t>
      </w:r>
      <w:proofErr w:type="spellEnd"/>
      <w:r w:rsidRPr="00F538D8">
        <w:rPr>
          <w:rFonts w:ascii="Calibri" w:eastAsia="Times New Roman" w:hAnsi="Calibri" w:cs="Calibri"/>
          <w:lang w:eastAsia="zh-CN"/>
        </w:rPr>
        <w:t xml:space="preserve"> κατ’ αυτόν τον τρόπο κατά το στάδιο εκτέλεσης της σύμβασης αλλά και μετά τη λήξη αυτής. </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Ειδικότερα ότι:</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2) δεν πραγματοποίησα/</w:t>
      </w:r>
      <w:proofErr w:type="spellStart"/>
      <w:r w:rsidRPr="00F538D8">
        <w:rPr>
          <w:rFonts w:ascii="Calibri" w:eastAsia="Times New Roman" w:hAnsi="Calibri" w:cs="Calibri"/>
          <w:lang w:eastAsia="zh-CN"/>
        </w:rPr>
        <w:t>ήσαμε</w:t>
      </w:r>
      <w:proofErr w:type="spellEnd"/>
      <w:r w:rsidRPr="00F538D8">
        <w:rPr>
          <w:rFonts w:ascii="Calibri" w:eastAsia="Times New Roman" w:hAnsi="Calibri" w:cs="Calibri"/>
          <w:lang w:eastAsia="zh-CN"/>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3) δεν διενήργησα/διενεργήσαμε ούτε θα διενεργήσω/</w:t>
      </w:r>
      <w:proofErr w:type="spellStart"/>
      <w:r w:rsidRPr="00F538D8">
        <w:rPr>
          <w:rFonts w:ascii="Calibri" w:eastAsia="Times New Roman" w:hAnsi="Calibri" w:cs="Calibri"/>
          <w:lang w:eastAsia="zh-CN"/>
        </w:rPr>
        <w:t>ήσουμε</w:t>
      </w:r>
      <w:proofErr w:type="spellEnd"/>
      <w:r w:rsidRPr="00F538D8">
        <w:rPr>
          <w:rFonts w:ascii="Calibri" w:eastAsia="Times New Roman" w:hAnsi="Calibri" w:cs="Calibri"/>
          <w:lang w:eastAsia="zh-CN"/>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538D8">
        <w:rPr>
          <w:rFonts w:ascii="Calibri" w:eastAsia="Times New Roman" w:hAnsi="Calibri" w:cs="Calibri"/>
          <w:lang w:eastAsia="zh-CN"/>
        </w:rPr>
        <w:br/>
        <w:t>4) δεν πρόσφερα/προσφέραμε ούτε θα προσφέρω/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lastRenderedPageBreak/>
        <w:t>5) δεν θα επιχειρήσω/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να επηρεάσω/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με αθέμιτο τρόπο τη διαδικασία λήψης αποφάσεων της αναθέτουσας αρχής, ούτε θα παράσχω-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6) δεν έχω/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προβεί ούτε θα προβώ/</w:t>
      </w:r>
      <w:proofErr w:type="spellStart"/>
      <w:r w:rsidRPr="00F538D8">
        <w:rPr>
          <w:rFonts w:ascii="Calibri" w:eastAsia="Times New Roman" w:hAnsi="Calibri" w:cs="Calibri"/>
          <w:lang w:eastAsia="zh-CN"/>
        </w:rPr>
        <w:t>ούμε</w:t>
      </w:r>
      <w:proofErr w:type="spellEnd"/>
      <w:r w:rsidRPr="00F538D8">
        <w:rPr>
          <w:rFonts w:ascii="Calibri" w:eastAsia="Times New Roman" w:hAnsi="Calibri" w:cs="Calibri"/>
          <w:lang w:eastAsia="zh-CN"/>
        </w:rPr>
        <w:t>, άμεσα (ο ίδιος) ή έμμεσα (μέσω τρίτων προσώπων), σε οποιαδήποτε πράξη ή παράλειψη [εναλλακτικά: ότι δεν έχω-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εμπλακεί και δεν θα εμπλακώ-</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F538D8">
        <w:rPr>
          <w:rFonts w:ascii="Calibri" w:eastAsia="Times New Roman" w:hAnsi="Calibri" w:cs="Calibri"/>
          <w:lang w:eastAsia="zh-CN"/>
        </w:rPr>
        <w:t>νομίμων</w:t>
      </w:r>
      <w:proofErr w:type="spellEnd"/>
      <w:r w:rsidRPr="00F538D8">
        <w:rPr>
          <w:rFonts w:ascii="Calibri" w:eastAsia="Times New Roman" w:hAnsi="Calibri" w:cs="Calibri"/>
          <w:lang w:eastAsia="zh-CN"/>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7) ότι θα απέχω/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από οποιαδήποτε εν γένει συμπεριφορά που συνιστά σοβαρό επαγγελματικό παράπτωμα και θα μπορούσε να θέσει εν αμφιβόλω την ακεραιότητά μου-μας, </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8) ότι θα δηλώσω/</w:t>
      </w:r>
      <w:proofErr w:type="spellStart"/>
      <w:r w:rsidRPr="00F538D8">
        <w:rPr>
          <w:rFonts w:ascii="Calibri" w:eastAsia="Times New Roman" w:hAnsi="Calibri" w:cs="Calibri"/>
          <w:lang w:eastAsia="zh-CN"/>
        </w:rPr>
        <w:t>ουμε</w:t>
      </w:r>
      <w:proofErr w:type="spellEnd"/>
      <w:r w:rsidRPr="00F538D8">
        <w:rPr>
          <w:rFonts w:ascii="Calibri" w:eastAsia="Times New Roman" w:hAnsi="Calibri" w:cs="Calibri"/>
          <w:lang w:eastAsia="zh-CN"/>
        </w:rPr>
        <w:t xml:space="preserve"> στην αναθέτουσα αρχή, αμελλητί με την </w:t>
      </w:r>
      <w:proofErr w:type="spellStart"/>
      <w:r w:rsidRPr="00F538D8">
        <w:rPr>
          <w:rFonts w:ascii="Calibri" w:eastAsia="Times New Roman" w:hAnsi="Calibri" w:cs="Calibri"/>
          <w:lang w:eastAsia="zh-CN"/>
        </w:rPr>
        <w:t>περιέλευση</w:t>
      </w:r>
      <w:proofErr w:type="spellEnd"/>
      <w:r w:rsidRPr="00F538D8">
        <w:rPr>
          <w:rFonts w:ascii="Calibri" w:eastAsia="Times New Roman" w:hAnsi="Calibri" w:cs="Calibri"/>
          <w:lang w:eastAsia="zh-CN"/>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F538D8">
        <w:rPr>
          <w:rFonts w:ascii="Calibri" w:eastAsia="Times New Roman" w:hAnsi="Calibri" w:cs="Calibri"/>
          <w:lang w:eastAsia="zh-CN"/>
        </w:rPr>
        <w:t>νομίμων</w:t>
      </w:r>
      <w:proofErr w:type="spellEnd"/>
      <w:r w:rsidRPr="00F538D8">
        <w:rPr>
          <w:rFonts w:ascii="Calibri" w:eastAsia="Times New Roman" w:hAnsi="Calibri" w:cs="Calibri"/>
          <w:lang w:eastAsia="zh-CN"/>
        </w:rPr>
        <w:t xml:space="preserve">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 xml:space="preserve">9) </w:t>
      </w:r>
      <w:r w:rsidRPr="00F538D8">
        <w:rPr>
          <w:rFonts w:ascii="Calibri" w:eastAsia="Times New Roman" w:hAnsi="Calibri" w:cs="Calibri"/>
          <w:color w:val="0070C0"/>
          <w:lang w:eastAsia="zh-CN"/>
        </w:rPr>
        <w:t>[Σε περίπτωση χρησιμοποίησης υπεργολάβου</w:t>
      </w:r>
      <w:r w:rsidRPr="00F538D8">
        <w:rPr>
          <w:rFonts w:ascii="Calibri" w:eastAsia="Times New Roman" w:hAnsi="Calibri" w:cs="Calibri"/>
          <w:lang w:eastAsia="zh-CN"/>
        </w:rPr>
        <w:t xml:space="preserve">] </w:t>
      </w:r>
    </w:p>
    <w:p w:rsidR="00F538D8" w:rsidRPr="00F538D8" w:rsidRDefault="00F538D8" w:rsidP="00F538D8">
      <w:pPr>
        <w:suppressAutoHyphens/>
        <w:spacing w:after="120" w:line="240" w:lineRule="auto"/>
        <w:jc w:val="both"/>
        <w:rPr>
          <w:rFonts w:ascii="Calibri" w:eastAsia="Times New Roman" w:hAnsi="Calibri" w:cs="Calibri"/>
          <w:lang w:eastAsia="zh-CN"/>
        </w:rPr>
      </w:pP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Υπογραφή/Σφραγίδα</w:t>
      </w:r>
    </w:p>
    <w:p w:rsidR="00F538D8" w:rsidRPr="00F538D8" w:rsidRDefault="00F538D8" w:rsidP="00F538D8">
      <w:pPr>
        <w:suppressAutoHyphens/>
        <w:spacing w:after="120" w:line="240" w:lineRule="auto"/>
        <w:jc w:val="both"/>
        <w:rPr>
          <w:rFonts w:ascii="Calibri" w:eastAsia="Times New Roman" w:hAnsi="Calibri" w:cs="Calibri"/>
          <w:lang w:eastAsia="zh-CN"/>
        </w:rPr>
      </w:pPr>
    </w:p>
    <w:p w:rsidR="00F538D8" w:rsidRPr="00F538D8" w:rsidRDefault="00F538D8" w:rsidP="00F538D8">
      <w:pPr>
        <w:suppressAutoHyphens/>
        <w:spacing w:after="120" w:line="240" w:lineRule="auto"/>
        <w:jc w:val="both"/>
        <w:rPr>
          <w:rFonts w:ascii="Calibri" w:eastAsia="Times New Roman" w:hAnsi="Calibri" w:cs="Calibri"/>
          <w:lang w:eastAsia="zh-CN"/>
        </w:rPr>
      </w:pPr>
      <w:r w:rsidRPr="00F538D8">
        <w:rPr>
          <w:rFonts w:ascii="Calibri" w:eastAsia="Times New Roman" w:hAnsi="Calibri" w:cs="Calibri"/>
          <w:lang w:eastAsia="zh-CN"/>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 w:val="24"/>
          <w:szCs w:val="24"/>
          <w:lang w:eastAsia="el-GR"/>
        </w:rPr>
        <w:t xml:space="preserve"> </w:t>
      </w: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p>
    <w:p w:rsidR="00F538D8" w:rsidRPr="00F538D8" w:rsidRDefault="00F538D8" w:rsidP="00F538D8">
      <w:pPr>
        <w:suppressAutoHyphens/>
        <w:spacing w:after="120" w:line="240" w:lineRule="auto"/>
        <w:jc w:val="both"/>
        <w:rPr>
          <w:rFonts w:ascii="Calibri" w:eastAsia="Calibri" w:hAnsi="Calibri" w:cs="Calibri"/>
          <w:sz w:val="24"/>
          <w:szCs w:val="24"/>
        </w:rPr>
      </w:pPr>
    </w:p>
    <w:p w:rsidR="00F538D8" w:rsidRPr="00F538D8" w:rsidRDefault="00F538D8" w:rsidP="00F538D8">
      <w:pPr>
        <w:suppressAutoHyphens/>
        <w:spacing w:after="0" w:line="240" w:lineRule="auto"/>
        <w:jc w:val="both"/>
        <w:rPr>
          <w:rFonts w:ascii="Calibri" w:eastAsia="Times New Roman" w:hAnsi="Calibri" w:cs="Calibri"/>
          <w:szCs w:val="24"/>
          <w:lang w:eastAsia="zh-CN"/>
        </w:rPr>
      </w:pPr>
    </w:p>
    <w:p w:rsidR="00F538D8" w:rsidRPr="00F538D8" w:rsidRDefault="00F538D8" w:rsidP="00F538D8">
      <w:pPr>
        <w:keepNext/>
        <w:pBdr>
          <w:top w:val="none" w:sz="0" w:space="0" w:color="000000"/>
          <w:left w:val="none" w:sz="0" w:space="0" w:color="000000"/>
          <w:bottom w:val="single" w:sz="12" w:space="1" w:color="000080"/>
          <w:right w:val="none" w:sz="0" w:space="0" w:color="000000"/>
        </w:pBdr>
        <w:tabs>
          <w:tab w:val="left" w:pos="0"/>
          <w:tab w:val="left" w:pos="567"/>
        </w:tabs>
        <w:suppressAutoHyphens/>
        <w:spacing w:before="57" w:after="57" w:line="240" w:lineRule="auto"/>
        <w:jc w:val="both"/>
        <w:outlineLvl w:val="1"/>
        <w:rPr>
          <w:rFonts w:ascii="Arial" w:eastAsia="Times New Roman" w:hAnsi="Arial" w:cs="Arial"/>
          <w:b/>
          <w:color w:val="002060"/>
          <w:sz w:val="24"/>
          <w:lang w:eastAsia="zh-CN"/>
        </w:rPr>
      </w:pPr>
      <w:bookmarkStart w:id="9" w:name="_Toc170462501"/>
      <w:r w:rsidRPr="00F538D8">
        <w:rPr>
          <w:rFonts w:ascii="Calibri" w:eastAsia="Times New Roman" w:hAnsi="Calibri" w:cs="Arial"/>
          <w:b/>
          <w:color w:val="002060"/>
          <w:sz w:val="24"/>
          <w:lang w:eastAsia="zh-CN"/>
        </w:rPr>
        <w:lastRenderedPageBreak/>
        <w:t xml:space="preserve">ΠΑΡΑΡΤΗΜΑ </w:t>
      </w:r>
      <w:r w:rsidRPr="00F538D8">
        <w:rPr>
          <w:rFonts w:ascii="Calibri" w:eastAsia="Times New Roman" w:hAnsi="Calibri" w:cs="Arial"/>
          <w:b/>
          <w:color w:val="002060"/>
          <w:sz w:val="24"/>
          <w:lang w:val="en-US" w:eastAsia="zh-CN"/>
        </w:rPr>
        <w:t>IX</w:t>
      </w:r>
      <w:r w:rsidRPr="00F538D8">
        <w:rPr>
          <w:rFonts w:ascii="Calibri" w:eastAsia="Times New Roman" w:hAnsi="Calibri" w:cs="Arial"/>
          <w:b/>
          <w:color w:val="002060"/>
          <w:sz w:val="24"/>
          <w:lang w:eastAsia="zh-CN"/>
        </w:rPr>
        <w:t xml:space="preserve"> </w:t>
      </w:r>
      <w:r w:rsidRPr="00F538D8">
        <w:rPr>
          <w:rFonts w:ascii="Arial" w:eastAsia="Times New Roman" w:hAnsi="Arial" w:cs="Arial"/>
          <w:b/>
          <w:color w:val="002060"/>
          <w:sz w:val="24"/>
          <w:lang w:eastAsia="zh-CN"/>
        </w:rPr>
        <w:t>Περιεχόμενο υπεύθυνης δήλωσης που προσκομίζεται ως δικαιολογητικό κατακύρωσης.</w:t>
      </w:r>
      <w:bookmarkEnd w:id="9"/>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sz w:val="24"/>
          <w:szCs w:val="24"/>
          <w:lang w:eastAsia="el-GR"/>
        </w:rPr>
      </w:pPr>
      <w:r w:rsidRPr="00F538D8">
        <w:rPr>
          <w:rFonts w:ascii="Calibri" w:eastAsia="Times New Roman" w:hAnsi="Calibri" w:cs="Calibri"/>
          <w:szCs w:val="24"/>
          <w:lang w:eastAsia="zh-CN"/>
        </w:rPr>
        <w:t>Δηλώνω υπεύθυνα ότι:</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 xml:space="preserve">Παράγραφος 2.2.3.2. διακήρυξης: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F538D8">
        <w:rPr>
          <w:rFonts w:ascii="Calibri" w:eastAsia="Times New Roman" w:hAnsi="Calibri" w:cs="Calibri"/>
          <w:szCs w:val="24"/>
          <w:vertAlign w:val="superscript"/>
          <w:lang w:val="en-GB" w:eastAsia="zh-CN"/>
        </w:rPr>
        <w:footnoteReference w:id="29"/>
      </w:r>
      <w:r w:rsidRPr="00F538D8">
        <w:rPr>
          <w:rFonts w:ascii="Calibri" w:eastAsia="Times New Roman" w:hAnsi="Calibri" w:cs="Calibri"/>
          <w:szCs w:val="24"/>
          <w:vertAlign w:val="superscript"/>
          <w:lang w:eastAsia="zh-CN"/>
        </w:rPr>
        <w:t>,</w:t>
      </w:r>
      <w:r w:rsidRPr="00F538D8">
        <w:rPr>
          <w:rFonts w:ascii="Calibri" w:eastAsia="Times New Roman" w:hAnsi="Calibri" w:cs="Calibri"/>
          <w:szCs w:val="24"/>
          <w:vertAlign w:val="superscript"/>
          <w:lang w:val="en-GB" w:eastAsia="zh-CN"/>
        </w:rPr>
        <w:footnoteReference w:id="30"/>
      </w:r>
      <w:r w:rsidRPr="00F538D8">
        <w:rPr>
          <w:rFonts w:ascii="Calibri" w:eastAsia="Times New Roman" w:hAnsi="Calibri" w:cs="Calibri"/>
          <w:szCs w:val="24"/>
          <w:lang w:eastAsia="zh-CN"/>
        </w:rPr>
        <w:t xml:space="preserve">. </w:t>
      </w:r>
    </w:p>
    <w:p w:rsidR="00F538D8" w:rsidRPr="00F538D8" w:rsidRDefault="00F538D8" w:rsidP="00F538D8">
      <w:pPr>
        <w:suppressAutoHyphens/>
        <w:spacing w:after="120" w:line="240" w:lineRule="auto"/>
        <w:jc w:val="both"/>
        <w:rPr>
          <w:rFonts w:ascii="Calibri" w:eastAsia="Calibri" w:hAnsi="Calibri" w:cs="Calibri"/>
          <w:szCs w:val="24"/>
          <w:lang w:eastAsia="ar-SA"/>
        </w:rPr>
      </w:pPr>
      <w:r w:rsidRPr="00F538D8">
        <w:rPr>
          <w:rFonts w:ascii="Calibri" w:eastAsia="Calibri" w:hAnsi="Calibri" w:cs="Calibri"/>
          <w:szCs w:val="24"/>
          <w:lang w:eastAsia="ar-SA"/>
        </w:rPr>
        <w:t>Ή</w:t>
      </w:r>
    </w:p>
    <w:p w:rsidR="00F538D8" w:rsidRPr="00F538D8" w:rsidRDefault="00F538D8" w:rsidP="00F538D8">
      <w:pPr>
        <w:suppressAutoHyphens/>
        <w:spacing w:after="120" w:line="240" w:lineRule="auto"/>
        <w:jc w:val="both"/>
        <w:rPr>
          <w:rFonts w:ascii="Calibri" w:eastAsia="Calibri" w:hAnsi="Calibri" w:cs="Calibri"/>
          <w:bCs/>
          <w:color w:val="5B9BD5"/>
          <w:szCs w:val="24"/>
          <w:lang w:eastAsia="ar-SA"/>
        </w:rPr>
      </w:pPr>
      <w:r w:rsidRPr="00F538D8">
        <w:rPr>
          <w:rFonts w:ascii="Calibri" w:eastAsia="Times New Roman" w:hAnsi="Calibri" w:cs="Calibri"/>
          <w:szCs w:val="24"/>
          <w:lang w:eastAsia="zh-CN"/>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F538D8">
        <w:rPr>
          <w:rFonts w:ascii="Calibri" w:eastAsia="Times New Roman" w:hAnsi="Calibri" w:cs="Calibri"/>
          <w:szCs w:val="24"/>
          <w:vertAlign w:val="superscript"/>
          <w:lang w:eastAsia="zh-CN"/>
        </w:rPr>
        <w:t xml:space="preserve"> </w:t>
      </w:r>
      <w:r w:rsidRPr="00F538D8">
        <w:rPr>
          <w:rFonts w:ascii="Calibri" w:eastAsia="Times New Roman" w:hAnsi="Calibri" w:cs="Calibri"/>
          <w:szCs w:val="24"/>
          <w:lang w:eastAsia="zh-CN"/>
        </w:rPr>
        <w:t xml:space="preserve">αλλά τα συγκεκριμένα ποσά είναι εξαιρετικά μικρά. </w:t>
      </w:r>
      <w:r w:rsidRPr="00F538D8">
        <w:rPr>
          <w:rFonts w:ascii="Calibri" w:eastAsia="Calibri" w:hAnsi="Calibri" w:cs="Calibri"/>
          <w:bCs/>
          <w:color w:val="5B9BD5"/>
          <w:szCs w:val="24"/>
          <w:lang w:eastAsia="ar-SA"/>
        </w:rPr>
        <w:t>[αναγράφονται τα ποσά]</w:t>
      </w:r>
    </w:p>
    <w:p w:rsidR="00F538D8" w:rsidRPr="00F538D8" w:rsidRDefault="00F538D8" w:rsidP="00F538D8">
      <w:pPr>
        <w:suppressAutoHyphens/>
        <w:spacing w:after="120" w:line="240" w:lineRule="auto"/>
        <w:jc w:val="both"/>
        <w:rPr>
          <w:rFonts w:ascii="Calibri" w:eastAsia="Calibri" w:hAnsi="Calibri" w:cs="Calibri"/>
          <w:sz w:val="24"/>
          <w:szCs w:val="24"/>
          <w:lang w:eastAsia="ar-SA"/>
        </w:rPr>
      </w:pPr>
      <w:r w:rsidRPr="00F538D8">
        <w:rPr>
          <w:rFonts w:ascii="Calibri" w:eastAsia="Calibri" w:hAnsi="Calibri" w:cs="Calibri"/>
          <w:szCs w:val="24"/>
          <w:lang w:eastAsia="ar-SA"/>
        </w:rPr>
        <w:t>Ή</w:t>
      </w:r>
    </w:p>
    <w:p w:rsidR="00F538D8" w:rsidRPr="00F538D8" w:rsidRDefault="00F538D8" w:rsidP="00F538D8">
      <w:pPr>
        <w:suppressAutoHyphens/>
        <w:spacing w:after="120" w:line="240" w:lineRule="auto"/>
        <w:jc w:val="both"/>
        <w:rPr>
          <w:rFonts w:ascii="Calibri" w:eastAsia="Calibri" w:hAnsi="Calibri" w:cs="Calibri"/>
          <w:bCs/>
          <w:color w:val="5B9BD5"/>
          <w:szCs w:val="24"/>
          <w:lang w:eastAsia="ar-SA"/>
        </w:rPr>
      </w:pPr>
      <w:r w:rsidRPr="00F538D8">
        <w:rPr>
          <w:rFonts w:ascii="Calibri" w:eastAsia="Times New Roman" w:hAnsi="Calibri" w:cs="Calibri"/>
          <w:szCs w:val="24"/>
          <w:lang w:eastAsia="zh-CN"/>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F538D8">
        <w:rPr>
          <w:rFonts w:ascii="Calibri" w:eastAsia="Calibri" w:hAnsi="Calibri" w:cs="Calibri"/>
          <w:bCs/>
          <w:color w:val="5B9BD5"/>
          <w:szCs w:val="24"/>
          <w:lang w:eastAsia="ar-SA"/>
        </w:rPr>
        <w:t>[αναγράφεται το ποσό και η ημερομηνία ενημέρωσης]</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α Διακήρυξης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Κατά την εκτέλεση των δημόσιων συμβάσεων δεν έχω/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rsidRPr="00F538D8">
        <w:rPr>
          <w:rFonts w:ascii="Calibri" w:eastAsia="Times New Roman" w:hAnsi="Calibri" w:cs="Calibri"/>
          <w:szCs w:val="24"/>
          <w:lang w:val="en-GB" w:eastAsia="zh-CN"/>
        </w:rPr>
        <w:t>X</w:t>
      </w:r>
      <w:r w:rsidRPr="00F538D8">
        <w:rPr>
          <w:rFonts w:ascii="Calibri" w:eastAsia="Times New Roman" w:hAnsi="Calibri" w:cs="Calibri"/>
          <w:szCs w:val="24"/>
          <w:lang w:eastAsia="zh-CN"/>
        </w:rPr>
        <w:t xml:space="preserve"> του Προσαρτήματος Α του ν. 4412/2016.</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szCs w:val="24"/>
          <w:lang w:eastAsia="zh-CN"/>
        </w:rPr>
        <w:t xml:space="preserve"> </w:t>
      </w:r>
      <w:r w:rsidRPr="00F538D8">
        <w:rPr>
          <w:rFonts w:ascii="Calibri" w:eastAsia="Times New Roman" w:hAnsi="Calibri" w:cs="Calibri"/>
          <w:b/>
          <w:szCs w:val="24"/>
          <w:lang w:eastAsia="zh-CN"/>
        </w:rPr>
        <w:t>Παράγραφος 2.2.3.4. περ. β Διακήρυξης</w:t>
      </w:r>
      <w:r w:rsidRPr="00F538D8">
        <w:rPr>
          <w:rFonts w:ascii="Calibri" w:eastAsia="Times New Roman" w:hAnsi="Calibri" w:cs="Calibri"/>
          <w:b/>
          <w:szCs w:val="24"/>
          <w:vertAlign w:val="superscript"/>
          <w:lang w:val="en-GB" w:eastAsia="zh-CN"/>
        </w:rPr>
        <w:footnoteReference w:id="31"/>
      </w:r>
    </w:p>
    <w:p w:rsidR="00F538D8" w:rsidRPr="00F538D8" w:rsidRDefault="00F538D8" w:rsidP="00F538D8">
      <w:pPr>
        <w:suppressAutoHyphens/>
        <w:spacing w:after="120" w:line="240" w:lineRule="auto"/>
        <w:jc w:val="both"/>
        <w:rPr>
          <w:rFonts w:ascii="Calibri" w:eastAsia="Calibri" w:hAnsi="Calibri" w:cs="Calibri"/>
          <w:bCs/>
          <w:color w:val="5B9BD5"/>
          <w:szCs w:val="24"/>
          <w:lang w:eastAsia="ar-SA"/>
        </w:rPr>
      </w:pPr>
      <w:r w:rsidRPr="00F538D8">
        <w:rPr>
          <w:rFonts w:ascii="Calibri" w:eastAsia="Times New Roman" w:hAnsi="Calibri" w:cs="Calibri"/>
          <w:szCs w:val="24"/>
          <w:lang w:eastAsia="zh-CN"/>
        </w:rPr>
        <w:t xml:space="preserve">Έχω/έχουμε υπαχθεί σε </w:t>
      </w:r>
      <w:proofErr w:type="spellStart"/>
      <w:r w:rsidRPr="00F538D8">
        <w:rPr>
          <w:rFonts w:ascii="Calibri" w:eastAsia="Times New Roman" w:hAnsi="Calibri" w:cs="Calibri"/>
          <w:szCs w:val="24"/>
          <w:lang w:eastAsia="zh-CN"/>
        </w:rPr>
        <w:t>προπτωχευτική</w:t>
      </w:r>
      <w:proofErr w:type="spellEnd"/>
      <w:r w:rsidRPr="00F538D8">
        <w:rPr>
          <w:rFonts w:ascii="Calibri" w:eastAsia="Times New Roman" w:hAnsi="Calibri" w:cs="Calibri"/>
          <w:szCs w:val="24"/>
          <w:lang w:eastAsia="zh-CN"/>
        </w:rPr>
        <w:t xml:space="preserve"> ή πτωχευτική διαδικασία αλλά είμαι/είμαστε σε θέση να εκτελέσω/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τη σύμβαση, λαμβάνοντας υπόψη τις ισχύουσες διατάξεις και τα μέτρα για τη συνέχιση της επιχειρηματικής λειτουργίας μου/μας </w:t>
      </w:r>
      <w:r w:rsidRPr="00F538D8">
        <w:rPr>
          <w:rFonts w:ascii="Calibri" w:eastAsia="Calibri" w:hAnsi="Calibri" w:cs="Calibri"/>
          <w:bCs/>
          <w:color w:val="5B9BD5"/>
          <w:szCs w:val="24"/>
          <w:lang w:eastAsia="ar-SA"/>
        </w:rPr>
        <w:t xml:space="preserve">[αναγράφονται τα αποδεικτικά στοιχεία] </w:t>
      </w:r>
    </w:p>
    <w:p w:rsidR="00F538D8" w:rsidRPr="00F538D8" w:rsidRDefault="00F538D8" w:rsidP="00F538D8">
      <w:pPr>
        <w:suppressAutoHyphens/>
        <w:spacing w:after="120" w:line="240" w:lineRule="auto"/>
        <w:jc w:val="both"/>
        <w:rPr>
          <w:rFonts w:ascii="Calibri" w:eastAsia="Calibri" w:hAnsi="Calibri" w:cs="Calibri"/>
          <w:sz w:val="24"/>
          <w:szCs w:val="24"/>
          <w:lang w:eastAsia="ar-SA"/>
        </w:rPr>
      </w:pPr>
      <w:r w:rsidRPr="00F538D8">
        <w:rPr>
          <w:rFonts w:ascii="Calibri" w:eastAsia="Calibri" w:hAnsi="Calibri" w:cs="Calibri"/>
          <w:szCs w:val="24"/>
          <w:lang w:eastAsia="ar-SA"/>
        </w:rPr>
        <w:t>Ιδίως στην περίπτωση εξυγίανσης:</w:t>
      </w:r>
    </w:p>
    <w:p w:rsidR="00F538D8" w:rsidRPr="00F538D8" w:rsidRDefault="00F538D8" w:rsidP="00F538D8">
      <w:pPr>
        <w:suppressAutoHyphens/>
        <w:spacing w:after="120" w:line="240" w:lineRule="auto"/>
        <w:jc w:val="both"/>
        <w:rPr>
          <w:rFonts w:ascii="Calibri" w:eastAsia="Times New Roman" w:hAnsi="Calibri" w:cs="Calibri"/>
          <w:szCs w:val="24"/>
          <w:lang w:eastAsia="el-GR"/>
        </w:rPr>
      </w:pPr>
      <w:r w:rsidRPr="00F538D8">
        <w:rPr>
          <w:rFonts w:ascii="Calibri" w:eastAsia="Times New Roman" w:hAnsi="Calibri" w:cs="Calibri"/>
          <w:szCs w:val="24"/>
          <w:lang w:eastAsia="zh-CN"/>
        </w:rPr>
        <w:t>Έχω/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υπαχθεί σε διαδικασία εξυγίανσης </w:t>
      </w:r>
      <w:r w:rsidRPr="00F538D8">
        <w:rPr>
          <w:rFonts w:ascii="Calibri" w:eastAsia="Calibri" w:hAnsi="Calibri" w:cs="Calibri"/>
          <w:bCs/>
          <w:color w:val="5B9BD5"/>
          <w:szCs w:val="24"/>
          <w:lang w:eastAsia="ar-SA"/>
        </w:rPr>
        <w:t>[αναγράφεται ο αριθμός και η ημερομηνία έκδοσης δικαστικής απόφασης]</w:t>
      </w:r>
      <w:r w:rsidRPr="00F538D8">
        <w:rPr>
          <w:rFonts w:ascii="Calibri" w:eastAsia="Times New Roman" w:hAnsi="Calibri" w:cs="Calibri"/>
          <w:szCs w:val="24"/>
          <w:lang w:eastAsia="zh-CN"/>
        </w:rPr>
        <w:t xml:space="preserve"> και τηρώ/τηρούμε τους όρους αυτής. </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γ Διακήρυξης</w:t>
      </w:r>
      <w:r w:rsidRPr="00F538D8">
        <w:rPr>
          <w:rFonts w:ascii="Calibri" w:eastAsia="Times New Roman" w:hAnsi="Calibri" w:cs="Calibri"/>
          <w:b/>
          <w:szCs w:val="24"/>
          <w:vertAlign w:val="superscript"/>
          <w:lang w:val="en-GB" w:eastAsia="zh-CN"/>
        </w:rPr>
        <w:footnoteReference w:id="32"/>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lastRenderedPageBreak/>
        <w:t>Δεν έχω/έχουμε συνάψει συμφωνίες με άλλους οικονομικούς φορείς με στόχο τη στρέβλωση του ανταγωνισμού.</w:t>
      </w:r>
    </w:p>
    <w:p w:rsidR="00F538D8" w:rsidRPr="00F538D8" w:rsidRDefault="00F538D8" w:rsidP="00F538D8">
      <w:pPr>
        <w:suppressAutoHyphens/>
        <w:spacing w:after="120" w:line="240" w:lineRule="auto"/>
        <w:jc w:val="both"/>
        <w:rPr>
          <w:rFonts w:ascii="Calibri" w:eastAsia="Calibri" w:hAnsi="Calibri" w:cs="Calibri"/>
          <w:szCs w:val="24"/>
          <w:lang w:eastAsia="ar-SA"/>
        </w:rPr>
      </w:pPr>
      <w:r w:rsidRPr="00F538D8">
        <w:rPr>
          <w:rFonts w:ascii="Calibri" w:eastAsia="Calibri" w:hAnsi="Calibri" w:cs="Calibri"/>
          <w:szCs w:val="24"/>
          <w:lang w:eastAsia="ar-SA"/>
        </w:rPr>
        <w:t>Ή</w:t>
      </w:r>
    </w:p>
    <w:p w:rsidR="00F538D8" w:rsidRPr="00F538D8" w:rsidRDefault="00F538D8" w:rsidP="00F538D8">
      <w:pPr>
        <w:suppressAutoHyphens/>
        <w:spacing w:after="120" w:line="240" w:lineRule="auto"/>
        <w:jc w:val="both"/>
        <w:rPr>
          <w:rFonts w:ascii="Calibri" w:eastAsia="Times New Roman" w:hAnsi="Calibri" w:cs="Calibri"/>
          <w:szCs w:val="24"/>
          <w:lang w:eastAsia="el-GR"/>
        </w:rPr>
      </w:pPr>
      <w:r w:rsidRPr="00F538D8">
        <w:rPr>
          <w:rFonts w:ascii="Calibri" w:eastAsia="Times New Roman" w:hAnsi="Calibri" w:cs="Calibri"/>
          <w:szCs w:val="24"/>
          <w:lang w:eastAsia="zh-CN"/>
        </w:rPr>
        <w:t>Τυγχάνει στη περίπτωσή μου/μας εφαρμογής η περίπτωση β. της παρ. 3 του άρθρου 44 του ν. 3959/2011 (Α΄ 93), και δεν έχω/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υποπέσει σε επανάληψη της παράβασης.</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δ Διακήρυξης</w:t>
      </w:r>
      <w:r w:rsidRPr="00F538D8">
        <w:rPr>
          <w:rFonts w:ascii="Calibri" w:eastAsia="Times New Roman" w:hAnsi="Calibri" w:cs="Calibri"/>
          <w:b/>
          <w:szCs w:val="24"/>
          <w:vertAlign w:val="superscript"/>
          <w:lang w:val="en-GB" w:eastAsia="zh-CN"/>
        </w:rPr>
        <w:footnoteReference w:id="33"/>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Δεν συντρέχουν στο πρόσωπό μου/μας καταστάσεις σύγκρουσης συμφερόντων (προσωπικών, οικογενειακών, οικονομικών, πολιτικών ή άλλων κοινών), οι οποίες να μου/μας είναι γνωστές μέχρι και την υπογραφή της παρούσας, με :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α) μέλη του προσωπικού της αναθέτουσας αρχής </w:t>
      </w:r>
      <w:r w:rsidRPr="00F538D8">
        <w:rPr>
          <w:rFonts w:ascii="Calibri" w:eastAsia="Calibri" w:hAnsi="Calibri" w:cs="Calibri"/>
          <w:bCs/>
          <w:color w:val="5B9BD5"/>
          <w:szCs w:val="24"/>
          <w:lang w:eastAsia="ar-SA"/>
        </w:rPr>
        <w:t xml:space="preserve">ή του </w:t>
      </w:r>
      <w:proofErr w:type="spellStart"/>
      <w:r w:rsidRPr="00F538D8">
        <w:rPr>
          <w:rFonts w:ascii="Calibri" w:eastAsia="Calibri" w:hAnsi="Calibri" w:cs="Calibri"/>
          <w:bCs/>
          <w:color w:val="5B9BD5"/>
          <w:szCs w:val="24"/>
          <w:lang w:eastAsia="ar-SA"/>
        </w:rPr>
        <w:t>παρόχου</w:t>
      </w:r>
      <w:proofErr w:type="spellEnd"/>
      <w:r w:rsidRPr="00F538D8">
        <w:rPr>
          <w:rFonts w:ascii="Calibri" w:eastAsia="Calibri" w:hAnsi="Calibri" w:cs="Calibri"/>
          <w:bCs/>
          <w:color w:val="5B9BD5"/>
          <w:szCs w:val="24"/>
          <w:lang w:eastAsia="ar-SA"/>
        </w:rPr>
        <w:t xml:space="preserve"> υπηρεσιών διαδικασιών σύναψης συμβάσεων ο οποίος ενεργεί εξ ονόματος της αναθέτουσας αρχής</w:t>
      </w:r>
      <w:r w:rsidRPr="00F538D8">
        <w:rPr>
          <w:rFonts w:ascii="Calibri" w:eastAsia="Times New Roman" w:hAnsi="Calibri" w:cs="Calibri"/>
          <w:szCs w:val="24"/>
          <w:lang w:eastAsia="zh-CN"/>
        </w:rPr>
        <w:t xml:space="preserve">, συμπεριλαμβανομένων των μελών των αποφαινόμενων ή/και γνωμοδοτικών οργάνων ή/και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β) μέλη των οργάνων διοίκησης ή άλλων οργάνων της αναθέτουσας αρχής ή/και</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γ) τους συζύγους και συγγενείς εξ αίματος ή εξ αγχιστείας, κατ’ ευθεία μεν γραμμή απεριορίστως, εκ πλαγίου δε έως και τέταρτου βαθμού των προσώπων των περιπτώσεων α΄ και β΄,</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τα οποία:</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roofErr w:type="spellStart"/>
      <w:r w:rsidRPr="00F538D8">
        <w:rPr>
          <w:rFonts w:ascii="Calibri" w:eastAsia="Times New Roman" w:hAnsi="Calibri" w:cs="Calibri"/>
          <w:szCs w:val="24"/>
          <w:lang w:eastAsia="zh-CN"/>
        </w:rPr>
        <w:t>αα</w:t>
      </w:r>
      <w:proofErr w:type="spellEnd"/>
      <w:r w:rsidRPr="00F538D8">
        <w:rPr>
          <w:rFonts w:ascii="Calibri" w:eastAsia="Times New Roman" w:hAnsi="Calibri" w:cs="Calibri"/>
          <w:szCs w:val="24"/>
          <w:lang w:eastAsia="zh-CN"/>
        </w:rPr>
        <w:t>) εμπλέκονται στη διεξαγωγή της διαδικασίας σύναψης σύμβασης, συμπεριλαμβανομένου του σχεδιασμού και της προετοιμασίας της διαδικασίας, καθώς και της κατάρτισης των εγγράφων της σύμβασης ή/και</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roofErr w:type="spellStart"/>
      <w:r w:rsidRPr="00F538D8">
        <w:rPr>
          <w:rFonts w:ascii="Calibri" w:eastAsia="Times New Roman" w:hAnsi="Calibri" w:cs="Calibri"/>
          <w:szCs w:val="24"/>
          <w:lang w:eastAsia="zh-CN"/>
        </w:rPr>
        <w:t>ββ</w:t>
      </w:r>
      <w:proofErr w:type="spellEnd"/>
      <w:r w:rsidRPr="00F538D8">
        <w:rPr>
          <w:rFonts w:ascii="Calibri" w:eastAsia="Times New Roman" w:hAnsi="Calibri" w:cs="Calibri"/>
          <w:szCs w:val="24"/>
          <w:lang w:eastAsia="zh-CN"/>
        </w:rPr>
        <w:t>) μπορούν να επηρεάσουν την έκβασή της</w:t>
      </w:r>
    </w:p>
    <w:p w:rsidR="00F538D8" w:rsidRPr="00F538D8" w:rsidRDefault="00F538D8" w:rsidP="00F538D8">
      <w:pPr>
        <w:suppressAutoHyphens/>
        <w:spacing w:after="120" w:line="240" w:lineRule="auto"/>
        <w:jc w:val="both"/>
        <w:rPr>
          <w:rFonts w:ascii="Calibri" w:eastAsia="Calibri" w:hAnsi="Calibri" w:cs="Calibri"/>
          <w:szCs w:val="24"/>
          <w:lang w:eastAsia="ar-SA"/>
        </w:rPr>
      </w:pPr>
      <w:r w:rsidRPr="00F538D8">
        <w:rPr>
          <w:rFonts w:ascii="Calibri" w:eastAsia="Calibri" w:hAnsi="Calibri" w:cs="Calibri"/>
          <w:szCs w:val="24"/>
          <w:lang w:eastAsia="ar-SA"/>
        </w:rPr>
        <w:t>Ή</w:t>
      </w:r>
    </w:p>
    <w:p w:rsidR="00F538D8" w:rsidRPr="00F538D8" w:rsidRDefault="00F538D8" w:rsidP="00F538D8">
      <w:pPr>
        <w:suppressAutoHyphens/>
        <w:spacing w:after="120" w:line="240" w:lineRule="auto"/>
        <w:jc w:val="both"/>
        <w:rPr>
          <w:rFonts w:ascii="Calibri" w:eastAsia="Calibri" w:hAnsi="Calibri" w:cs="Calibri"/>
          <w:bCs/>
          <w:color w:val="5B9BD5"/>
          <w:szCs w:val="24"/>
          <w:lang w:eastAsia="ar-SA"/>
        </w:rPr>
      </w:pPr>
      <w:r w:rsidRPr="00F538D8">
        <w:rPr>
          <w:rFonts w:ascii="Calibri" w:eastAsia="Times New Roman" w:hAnsi="Calibri" w:cs="Calibri"/>
          <w:szCs w:val="24"/>
          <w:lang w:eastAsia="zh-CN"/>
        </w:rPr>
        <w:t>Γνωρίζω/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τις εξής καταστάσεις, οι οποίες θα μπορούσαν να εκληφθούν ως καταστάσεις σύγκρουσης συμφερόντων κατά την έννοια του άρθρου 24 του ν. 4412/2016 </w:t>
      </w:r>
      <w:r w:rsidRPr="00F538D8">
        <w:rPr>
          <w:rFonts w:ascii="Calibri" w:eastAsia="Calibri" w:hAnsi="Calibri" w:cs="Calibri"/>
          <w:bCs/>
          <w:color w:val="5B9BD5"/>
          <w:szCs w:val="24"/>
          <w:lang w:eastAsia="ar-SA"/>
        </w:rPr>
        <w:t>…….[αναγράφονται με ακρίβεια και πληρότητα οι πληροφορίες που αφορούν σε καταστάσεις ενδεχόμενης σύγκρουσης συμφερόντων]</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ε Διακήρυξης</w:t>
      </w:r>
      <w:r w:rsidRPr="00F538D8">
        <w:rPr>
          <w:rFonts w:ascii="Calibri" w:eastAsia="Times New Roman" w:hAnsi="Calibri" w:cs="Calibri"/>
          <w:b/>
          <w:szCs w:val="24"/>
          <w:vertAlign w:val="superscript"/>
          <w:lang w:val="en-GB" w:eastAsia="zh-CN"/>
        </w:rPr>
        <w:footnoteReference w:id="34"/>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Δεν έχω/έχουμε παράσχει συμβουλές στην αναθέτουσα αρχή ή δεν έχω/έχουμε με άλλον τρόπο εμπλακεί στην προετοιμασία της διαδικασίας σύναψης της σύμβασης. Τα ανωτέρω ισχύουν και για τις συνδεδεμένες με εμένα επιχειρήσεις.</w:t>
      </w:r>
    </w:p>
    <w:p w:rsidR="00F538D8" w:rsidRPr="00F538D8" w:rsidRDefault="00F538D8" w:rsidP="00F538D8">
      <w:pPr>
        <w:suppressAutoHyphens/>
        <w:spacing w:after="120" w:line="240" w:lineRule="auto"/>
        <w:jc w:val="both"/>
        <w:rPr>
          <w:rFonts w:ascii="Calibri" w:eastAsia="Calibri" w:hAnsi="Calibri" w:cs="Calibri"/>
          <w:szCs w:val="24"/>
          <w:lang w:eastAsia="ar-SA"/>
        </w:rPr>
      </w:pPr>
      <w:r w:rsidRPr="00F538D8">
        <w:rPr>
          <w:rFonts w:ascii="Calibri" w:eastAsia="Times New Roman" w:hAnsi="Calibri" w:cs="Calibri"/>
          <w:szCs w:val="24"/>
          <w:lang w:eastAsia="zh-CN"/>
        </w:rPr>
        <w:t xml:space="preserve"> </w:t>
      </w:r>
      <w:r w:rsidRPr="00F538D8">
        <w:rPr>
          <w:rFonts w:ascii="Calibri" w:eastAsia="Calibri" w:hAnsi="Calibri" w:cs="Calibri"/>
          <w:szCs w:val="24"/>
          <w:lang w:eastAsia="ar-SA"/>
        </w:rPr>
        <w:t>Ή</w:t>
      </w:r>
    </w:p>
    <w:p w:rsidR="00F538D8" w:rsidRPr="00F538D8" w:rsidRDefault="00F538D8" w:rsidP="00F538D8">
      <w:pPr>
        <w:suppressAutoHyphens/>
        <w:spacing w:after="120" w:line="240" w:lineRule="auto"/>
        <w:jc w:val="both"/>
        <w:rPr>
          <w:rFonts w:ascii="Calibri" w:eastAsia="Times New Roman" w:hAnsi="Calibri" w:cs="Calibri"/>
          <w:szCs w:val="24"/>
          <w:lang w:eastAsia="el-GR"/>
        </w:rPr>
      </w:pPr>
      <w:r w:rsidRPr="00F538D8">
        <w:rPr>
          <w:rFonts w:ascii="Calibri" w:eastAsia="Times New Roman" w:hAnsi="Calibri" w:cs="Calibri"/>
          <w:szCs w:val="24"/>
          <w:lang w:eastAsia="zh-CN"/>
        </w:rPr>
        <w:t>Έχω/έχουμε συμμετάσχει στην προετοιμασία της διαδικασίας σύναψης των εγγράφων της παρούσας σύμβασης με την εξής ιδιότητα….</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 </w:t>
      </w:r>
      <w:r w:rsidRPr="00F538D8">
        <w:rPr>
          <w:rFonts w:ascii="Calibri" w:eastAsia="Calibri" w:hAnsi="Calibri" w:cs="Calibri"/>
          <w:szCs w:val="24"/>
          <w:lang w:eastAsia="ar-SA"/>
        </w:rPr>
        <w:t xml:space="preserve">[αναγράφονται με ακρίβεια και πληρότητα οι πληροφορίες που αφορούν στον χρόνο και τον τρόπο πρότερης συμμετοχής]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 xml:space="preserve">Παράγραφος 2.2.3.4. περ. </w:t>
      </w:r>
      <w:proofErr w:type="spellStart"/>
      <w:r w:rsidRPr="00F538D8">
        <w:rPr>
          <w:rFonts w:ascii="Calibri" w:eastAsia="Times New Roman" w:hAnsi="Calibri" w:cs="Calibri"/>
          <w:b/>
          <w:szCs w:val="24"/>
          <w:lang w:eastAsia="zh-CN"/>
        </w:rPr>
        <w:t>στ</w:t>
      </w:r>
      <w:proofErr w:type="spellEnd"/>
      <w:r w:rsidRPr="00F538D8">
        <w:rPr>
          <w:rFonts w:ascii="Calibri" w:eastAsia="Times New Roman" w:hAnsi="Calibri" w:cs="Calibri"/>
          <w:b/>
          <w:szCs w:val="24"/>
          <w:lang w:eastAsia="zh-CN"/>
        </w:rPr>
        <w:t xml:space="preserve"> Διακήρυξης</w:t>
      </w:r>
      <w:r w:rsidRPr="00F538D8">
        <w:rPr>
          <w:rFonts w:ascii="Calibri" w:eastAsia="Times New Roman" w:hAnsi="Calibri" w:cs="Calibri"/>
          <w:b/>
          <w:szCs w:val="24"/>
          <w:vertAlign w:val="superscript"/>
          <w:lang w:val="en-GB" w:eastAsia="zh-CN"/>
        </w:rPr>
        <w:footnoteReference w:id="35"/>
      </w:r>
    </w:p>
    <w:p w:rsidR="00F538D8" w:rsidRPr="00F538D8" w:rsidRDefault="00F538D8" w:rsidP="00F538D8">
      <w:pPr>
        <w:suppressAutoHyphens/>
        <w:spacing w:after="120" w:line="240" w:lineRule="auto"/>
        <w:jc w:val="both"/>
        <w:rPr>
          <w:rFonts w:ascii="Calibri" w:eastAsia="Times New Roman" w:hAnsi="Calibri" w:cs="Calibri"/>
          <w:strike/>
          <w:szCs w:val="24"/>
          <w:lang w:eastAsia="zh-CN"/>
        </w:rPr>
      </w:pPr>
      <w:r w:rsidRPr="00F538D8">
        <w:rPr>
          <w:rFonts w:ascii="Calibri" w:eastAsia="Times New Roman" w:hAnsi="Calibri" w:cs="Calibri"/>
          <w:szCs w:val="24"/>
          <w:lang w:eastAsia="zh-CN"/>
        </w:rPr>
        <w:t>Δεν έχω/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w:t>
      </w:r>
      <w:r w:rsidRPr="00F538D8">
        <w:rPr>
          <w:rFonts w:ascii="Calibri" w:eastAsia="Times New Roman" w:hAnsi="Calibri" w:cs="Calibri"/>
          <w:szCs w:val="24"/>
          <w:lang w:eastAsia="zh-CN"/>
        </w:rPr>
        <w:lastRenderedPageBreak/>
        <w:t xml:space="preserve">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ζ Διακήρυξης</w:t>
      </w:r>
      <w:r w:rsidRPr="00F538D8">
        <w:rPr>
          <w:rFonts w:ascii="Calibri" w:eastAsia="Times New Roman" w:hAnsi="Calibri" w:cs="Calibri"/>
          <w:b/>
          <w:szCs w:val="24"/>
          <w:vertAlign w:val="superscript"/>
          <w:lang w:val="en-GB" w:eastAsia="zh-CN"/>
        </w:rPr>
        <w:footnoteReference w:id="36"/>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Δεν έχω/έχουμε κριθεί ένοχος/οι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και δεν έχω αποκρύψει τις πληροφορίες αυτές</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η Διακήρυξης</w:t>
      </w:r>
      <w:r w:rsidRPr="00F538D8">
        <w:rPr>
          <w:rFonts w:ascii="Calibri" w:eastAsia="Times New Roman" w:hAnsi="Calibri" w:cs="Calibri"/>
          <w:b/>
          <w:szCs w:val="24"/>
          <w:vertAlign w:val="superscript"/>
          <w:lang w:val="en-GB" w:eastAsia="zh-CN"/>
        </w:rPr>
        <w:footnoteReference w:id="37"/>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Δεν έχω/έχουμε επιχειρήσει να επηρεάσω/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με αθέμιτο τρόπο τη διαδικασία λήψης αποφάσεων της αναθέτουσας αρχής, να αποκτήσω/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εμπιστευτικές πληροφορίες που ενδέχεται να αποφέρουν αθέμιτο πλεονέκτημα στη διαδικασία σύναψης σύμβασης ή να παράσχω/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με απατηλό τρόπο παραπλανητικές πληροφορίες που ενδέχεται να επηρεάσουν ουσιωδώς τις αποφάσεις που αφορούν στον αποκλεισμό, την επιλογή ή την ανάθεση της παρούσας δημόσιας σύμβασης.</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2.2.3.4. περ. θ Διακήρυξης</w:t>
      </w:r>
      <w:r w:rsidRPr="00F538D8">
        <w:rPr>
          <w:rFonts w:ascii="Calibri" w:eastAsia="Times New Roman" w:hAnsi="Calibri" w:cs="Calibri"/>
          <w:b/>
          <w:szCs w:val="24"/>
          <w:vertAlign w:val="superscript"/>
          <w:lang w:val="en-GB" w:eastAsia="zh-CN"/>
        </w:rPr>
        <w:footnoteReference w:id="38"/>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Δεν έχω/έχουμε διαπράξει σοβαρό επαγγελματικό παράπτωμα και δεν έχει επιβληθεί σε βάρος μου/μας πειθαρχική ποινή ή άλλους είδους κύρωση στο πλαίσιο του επαγγέλματός μου/μας από αρμόδια εποπτική αρχή/φορέα με πειθαρχικές-κυρωτικές αρμοδιότητες.</w:t>
      </w: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Παράγραφος 2.2.3.9. Διακήρυξης:</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sidRPr="00F538D8">
        <w:rPr>
          <w:rFonts w:ascii="Calibri" w:eastAsia="Calibri" w:hAnsi="Calibri" w:cs="Calibri"/>
          <w:bCs/>
          <w:color w:val="5B9BD5"/>
          <w:szCs w:val="24"/>
          <w:lang w:eastAsia="ar-SA"/>
        </w:rPr>
        <w:t>[αναφέρεται αριθμός και ημερομηνία απόφασης καθώς και πληροφορίες για την κύρια δίκη]</w:t>
      </w:r>
      <w:r w:rsidRPr="00F538D8">
        <w:rPr>
          <w:rFonts w:ascii="Calibri" w:eastAsia="Times New Roman" w:hAnsi="Calibri" w:cs="Calibri"/>
          <w:szCs w:val="24"/>
          <w:lang w:eastAsia="zh-CN"/>
        </w:rPr>
        <w:t xml:space="preserve">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Αν επέλθουν μεταβολές στις προϋποθέσεις για τις οποίες υποβάλλεται η παρούσα μέχρι τη σύναψη της σύμβασης, θα ενημερώσω/</w:t>
      </w:r>
      <w:proofErr w:type="spellStart"/>
      <w:r w:rsidRPr="00F538D8">
        <w:rPr>
          <w:rFonts w:ascii="Calibri" w:eastAsia="Times New Roman" w:hAnsi="Calibri" w:cs="Calibri"/>
          <w:szCs w:val="24"/>
          <w:lang w:eastAsia="zh-CN"/>
        </w:rPr>
        <w:t>ουμε</w:t>
      </w:r>
      <w:proofErr w:type="spellEnd"/>
      <w:r w:rsidRPr="00F538D8">
        <w:rPr>
          <w:rFonts w:ascii="Calibri" w:eastAsia="Times New Roman" w:hAnsi="Calibri" w:cs="Calibri"/>
          <w:szCs w:val="24"/>
          <w:lang w:eastAsia="zh-CN"/>
        </w:rPr>
        <w:t xml:space="preserve"> αμελλητί σχετικά την αναθέτουσα αρχή.</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b/>
          <w:szCs w:val="24"/>
          <w:lang w:eastAsia="zh-CN"/>
        </w:rPr>
        <w:t>ΔΗΛΩΣΗ ΟΨΙΓΕΝΩΝ ΜΕΤΑΒΟΛΩΝ</w:t>
      </w:r>
      <w:r w:rsidRPr="00F538D8">
        <w:rPr>
          <w:rFonts w:ascii="Calibri" w:eastAsia="Times New Roman" w:hAnsi="Calibri" w:cs="Calibri"/>
          <w:szCs w:val="24"/>
          <w:vertAlign w:val="superscript"/>
          <w:lang w:val="en-GB" w:eastAsia="zh-CN"/>
        </w:rPr>
        <w:footnoteReference w:id="39"/>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 xml:space="preserve">Δεν έχουν επέλθει στο πρόσωπό μου/μας </w:t>
      </w:r>
      <w:proofErr w:type="spellStart"/>
      <w:r w:rsidRPr="00F538D8">
        <w:rPr>
          <w:rFonts w:ascii="Calibri" w:eastAsia="Times New Roman" w:hAnsi="Calibri" w:cs="Calibri"/>
          <w:szCs w:val="24"/>
          <w:lang w:eastAsia="zh-CN"/>
        </w:rPr>
        <w:t>οψιγενείς</w:t>
      </w:r>
      <w:proofErr w:type="spellEnd"/>
      <w:r w:rsidRPr="00F538D8">
        <w:rPr>
          <w:rFonts w:ascii="Calibri" w:eastAsia="Times New Roman" w:hAnsi="Calibri" w:cs="Calibri"/>
          <w:szCs w:val="24"/>
          <w:lang w:eastAsia="zh-CN"/>
        </w:rPr>
        <w:t xml:space="preserve"> μεταβολές κατά την έννοια του άρθρου 104 του ν. 4412/2016.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b/>
          <w:szCs w:val="24"/>
          <w:lang w:eastAsia="zh-CN"/>
        </w:rPr>
      </w:pPr>
      <w:r w:rsidRPr="00F538D8">
        <w:rPr>
          <w:rFonts w:ascii="Calibri" w:eastAsia="Times New Roman" w:hAnsi="Calibri" w:cs="Calibri"/>
          <w:b/>
          <w:szCs w:val="24"/>
          <w:lang w:eastAsia="zh-CN"/>
        </w:rPr>
        <w:t>ΔΗΛΩΣΗ</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r w:rsidRPr="00F538D8">
        <w:rPr>
          <w:rFonts w:ascii="Calibri" w:eastAsia="Times New Roman" w:hAnsi="Calibri" w:cs="Calibri"/>
          <w:szCs w:val="24"/>
          <w:lang w:eastAsia="zh-CN"/>
        </w:rPr>
        <w:t>Συναινώ/</w:t>
      </w:r>
      <w:proofErr w:type="spellStart"/>
      <w:r w:rsidRPr="00F538D8">
        <w:rPr>
          <w:rFonts w:ascii="Calibri" w:eastAsia="Times New Roman" w:hAnsi="Calibri" w:cs="Calibri"/>
          <w:szCs w:val="24"/>
          <w:lang w:eastAsia="zh-CN"/>
        </w:rPr>
        <w:t>ούμε</w:t>
      </w:r>
      <w:proofErr w:type="spellEnd"/>
      <w:r w:rsidRPr="00F538D8">
        <w:rPr>
          <w:rFonts w:ascii="Calibri" w:eastAsia="Times New Roman" w:hAnsi="Calibri" w:cs="Calibri"/>
          <w:szCs w:val="24"/>
          <w:lang w:eastAsia="zh-CN"/>
        </w:rPr>
        <w:t xml:space="preserve"> στο πλαίσιο της διαδικασίας ανάθεσης της παρούσας δημόσιας σύμβασης και επιτρέπω στην αναθέτουσα αρχή …………………………. να προβεί σε αναζήτηση-επιβεβαίωση όλων των αναγκαίων δικαιολογητικών και να προβεί στο πλαίσιο αυτό στην αναγκαία επεξεργασία δεδομένων προσωπικού χαρακτήρα και στην ανταλλαγή πληροφοριών με άλλες δημόσιες αρχές. </w:t>
      </w:r>
    </w:p>
    <w:p w:rsidR="00F538D8" w:rsidRPr="00F538D8" w:rsidRDefault="00F538D8" w:rsidP="00F538D8">
      <w:pPr>
        <w:suppressAutoHyphens/>
        <w:spacing w:after="120" w:line="240" w:lineRule="auto"/>
        <w:jc w:val="both"/>
        <w:rPr>
          <w:rFonts w:ascii="Calibri" w:eastAsia="Times New Roman" w:hAnsi="Calibri" w:cs="Calibri"/>
          <w:szCs w:val="24"/>
          <w:lang w:eastAsia="zh-CN"/>
        </w:rPr>
      </w:pPr>
    </w:p>
    <w:p w:rsidR="00F538D8" w:rsidRPr="00F538D8" w:rsidRDefault="00F538D8" w:rsidP="00F538D8">
      <w:pPr>
        <w:suppressAutoHyphens/>
        <w:spacing w:after="120" w:line="240" w:lineRule="auto"/>
        <w:jc w:val="both"/>
        <w:rPr>
          <w:rFonts w:ascii="Calibri" w:eastAsia="Times New Roman" w:hAnsi="Calibri" w:cs="Calibri"/>
          <w:szCs w:val="24"/>
          <w:lang w:eastAsia="zh-CN"/>
        </w:rPr>
      </w:pPr>
      <w:bookmarkStart w:id="10" w:name="_GoBack"/>
      <w:bookmarkEnd w:id="10"/>
    </w:p>
    <w:sectPr w:rsidR="00F538D8" w:rsidRPr="00F538D8" w:rsidSect="0013275E">
      <w:footerReference w:type="default" r:id="rId10"/>
      <w:pgSz w:w="11906" w:h="16838"/>
      <w:pgMar w:top="1134" w:right="1133"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9CA" w:rsidRDefault="00A919CA" w:rsidP="00F538D8">
      <w:pPr>
        <w:spacing w:after="0" w:line="240" w:lineRule="auto"/>
      </w:pPr>
      <w:r>
        <w:separator/>
      </w:r>
    </w:p>
  </w:endnote>
  <w:endnote w:type="continuationSeparator" w:id="0">
    <w:p w:rsidR="00A919CA" w:rsidRDefault="00A919CA" w:rsidP="00F53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Arial-BoldMT">
    <w:altName w:val="Arial"/>
    <w:panose1 w:val="00000000000000000000"/>
    <w:charset w:val="A1"/>
    <w:family w:val="auto"/>
    <w:notTrueType/>
    <w:pitch w:val="default"/>
    <w:sig w:usb0="00000083" w:usb1="00000000" w:usb2="00000000" w:usb3="00000000" w:csb0="00000009" w:csb1="00000000"/>
  </w:font>
  <w:font w:name="TimesNewRoman">
    <w:altName w:val="Times New Roman"/>
    <w:panose1 w:val="00000000000000000000"/>
    <w:charset w:val="A1"/>
    <w:family w:val="auto"/>
    <w:notTrueType/>
    <w:pitch w:val="default"/>
    <w:sig w:usb0="00000001" w:usb1="00000000" w:usb2="00000000" w:usb3="00000000" w:csb0="00000009"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F8E" w:rsidRDefault="00A919CA">
    <w:pPr>
      <w:pStyle w:val="af5"/>
      <w:spacing w:after="0"/>
      <w:jc w:val="center"/>
      <w:rPr>
        <w:sz w:val="12"/>
        <w:szCs w:val="12"/>
        <w:lang w:val="el-GR"/>
      </w:rPr>
    </w:pPr>
  </w:p>
  <w:p w:rsidR="00D72F8E" w:rsidRDefault="008A4722">
    <w:pPr>
      <w:pStyle w:val="af5"/>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Pr>
        <w:noProof/>
        <w:sz w:val="20"/>
        <w:szCs w:val="20"/>
      </w:rPr>
      <w:t>21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9CA" w:rsidRDefault="00A919CA" w:rsidP="00F538D8">
      <w:pPr>
        <w:spacing w:after="0" w:line="240" w:lineRule="auto"/>
      </w:pPr>
      <w:r>
        <w:separator/>
      </w:r>
    </w:p>
  </w:footnote>
  <w:footnote w:type="continuationSeparator" w:id="0">
    <w:p w:rsidR="00A919CA" w:rsidRDefault="00A919CA" w:rsidP="00F538D8">
      <w:pPr>
        <w:spacing w:after="0" w:line="240" w:lineRule="auto"/>
      </w:pPr>
      <w:r>
        <w:continuationSeparator/>
      </w:r>
    </w:p>
  </w:footnote>
  <w:footnote w:id="1">
    <w:p w:rsidR="00F538D8" w:rsidRDefault="00F538D8" w:rsidP="00F538D8">
      <w:pPr>
        <w:spacing w:after="0" w:line="0" w:lineRule="atLeast"/>
      </w:pPr>
      <w:r>
        <w:rPr>
          <w:rStyle w:val="a6"/>
          <w:rFonts w:eastAsia="MS Mincho"/>
        </w:rPr>
        <w:footnoteRef/>
      </w:r>
      <w:r>
        <w:rPr>
          <w:color w:val="000000"/>
          <w:kern w:val="2"/>
          <w:sz w:val="20"/>
        </w:rPr>
        <w:tab/>
        <w:t xml:space="preserve"> Όπως ορίζεται στα έγγραφα της σύμβασης.</w:t>
      </w:r>
    </w:p>
  </w:footnote>
  <w:footnote w:id="2">
    <w:p w:rsidR="00F538D8" w:rsidRDefault="00F538D8" w:rsidP="00F538D8">
      <w:pPr>
        <w:spacing w:after="0" w:line="0" w:lineRule="atLeast"/>
      </w:pPr>
      <w:r>
        <w:rPr>
          <w:rStyle w:val="a6"/>
          <w:rFonts w:eastAsia="MS Mincho"/>
        </w:rPr>
        <w:footnoteRef/>
      </w:r>
      <w:r>
        <w:rPr>
          <w:color w:val="000000"/>
          <w:kern w:val="2"/>
          <w:sz w:val="20"/>
        </w:rPr>
        <w:tab/>
        <w:t xml:space="preserve"> Όπως ορίζεται στα έγγραφα της σύμβασης.</w:t>
      </w:r>
    </w:p>
  </w:footnote>
  <w:footnote w:id="3">
    <w:p w:rsidR="00F538D8" w:rsidRDefault="00F538D8" w:rsidP="00F538D8">
      <w:pPr>
        <w:spacing w:after="0" w:line="276" w:lineRule="auto"/>
      </w:pPr>
      <w:r>
        <w:rPr>
          <w:rStyle w:val="a6"/>
          <w:rFonts w:eastAsia="MS Mincho"/>
        </w:rPr>
        <w:footnoteRef/>
      </w:r>
      <w:r>
        <w:rPr>
          <w:color w:val="000000"/>
          <w:kern w:val="2"/>
          <w:sz w:val="20"/>
        </w:rPr>
        <w:tab/>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157 ν. 4281/2014).</w:t>
      </w:r>
    </w:p>
  </w:footnote>
  <w:footnote w:id="4">
    <w:p w:rsidR="00F538D8" w:rsidRDefault="00F538D8" w:rsidP="00F538D8">
      <w:pPr>
        <w:spacing w:after="0" w:line="276" w:lineRule="auto"/>
      </w:pPr>
      <w:r>
        <w:rPr>
          <w:rStyle w:val="a6"/>
          <w:rFonts w:eastAsia="MS Mincho"/>
        </w:rPr>
        <w:footnoteRef/>
      </w:r>
      <w:r>
        <w:rPr>
          <w:color w:val="000000"/>
          <w:kern w:val="2"/>
          <w:sz w:val="20"/>
        </w:rPr>
        <w:tab/>
        <w:t xml:space="preserve">  ο.π. υποσ. 3.</w:t>
      </w:r>
    </w:p>
  </w:footnote>
  <w:footnote w:id="5">
    <w:p w:rsidR="00F538D8" w:rsidRDefault="00F538D8" w:rsidP="00F538D8">
      <w:pPr>
        <w:pStyle w:val="afc"/>
        <w:ind w:left="0" w:firstLine="0"/>
        <w:rPr>
          <w:lang w:val="el-GR"/>
        </w:rPr>
      </w:pPr>
      <w:r>
        <w:rPr>
          <w:rStyle w:val="a6"/>
          <w:rFonts w:eastAsia="MS Mincho"/>
        </w:rPr>
        <w:footnoteRef/>
      </w:r>
      <w:r>
        <w:rPr>
          <w:lang w:val="el-GR"/>
        </w:rPr>
        <w:tab/>
        <w:t xml:space="preserve"> Συμπληρώνεται με όλα τα μέλη της ένωσης / κοινοπραξίας.</w:t>
      </w:r>
    </w:p>
  </w:footnote>
  <w:footnote w:id="6">
    <w:p w:rsidR="00F538D8" w:rsidRDefault="00F538D8" w:rsidP="00F538D8">
      <w:pPr>
        <w:spacing w:after="0" w:line="0" w:lineRule="atLeast"/>
      </w:pPr>
      <w:r>
        <w:rPr>
          <w:rStyle w:val="a6"/>
          <w:rFonts w:eastAsia="MS Mincho"/>
        </w:rPr>
        <w:footnoteRef/>
      </w:r>
      <w:r>
        <w:rPr>
          <w:color w:val="000000"/>
          <w:kern w:val="2"/>
          <w:sz w:val="20"/>
        </w:rPr>
        <w:tab/>
        <w:t xml:space="preserve"> Συνοπτική περιγραφή των προς προμήθεια αγαθών /  υπηρεσιών, κλπ σύμφωνα με το άρθρο 25 του πδ 118/2007. </w:t>
      </w:r>
    </w:p>
  </w:footnote>
  <w:footnote w:id="7">
    <w:p w:rsidR="00F538D8" w:rsidRDefault="00F538D8" w:rsidP="00F538D8">
      <w:pPr>
        <w:spacing w:after="0" w:line="0" w:lineRule="atLeast"/>
        <w:rPr>
          <w:sz w:val="18"/>
          <w:szCs w:val="20"/>
        </w:rPr>
      </w:pPr>
      <w:r>
        <w:rPr>
          <w:rStyle w:val="a6"/>
          <w:rFonts w:eastAsia="MS Mincho"/>
        </w:rPr>
        <w:footnoteRef/>
      </w:r>
      <w:r>
        <w:rPr>
          <w:color w:val="000000"/>
          <w:kern w:val="2"/>
          <w:sz w:val="20"/>
        </w:rPr>
        <w:tab/>
      </w:r>
      <w:r>
        <w:rPr>
          <w:sz w:val="18"/>
          <w:szCs w:val="20"/>
        </w:rPr>
        <w:t xml:space="preserve">Εφόσον η εγγυητική επιστολή αφορά σε προσφορά τμήματος/τμημάτων της Διακήρυξης/Πρόσκλησης/Πρόσκλησης Εκδήλωσης Ενδιαφέροντος, σύμφωνα με τα οριζόμενα στα έγγραφα της σύμβασης, συμπληρώνεται ο αύξων αριθμός του/ων τμήματος/τμημάτων για το/α οποίο/α υποβάλλεται προσφορά. </w:t>
      </w:r>
    </w:p>
  </w:footnote>
  <w:footnote w:id="8">
    <w:p w:rsidR="00F538D8" w:rsidRDefault="00F538D8" w:rsidP="00F538D8">
      <w:pPr>
        <w:spacing w:after="0" w:line="0" w:lineRule="atLeast"/>
      </w:pPr>
      <w:r>
        <w:rPr>
          <w:rStyle w:val="a6"/>
          <w:rFonts w:eastAsia="MS Mincho"/>
        </w:rPr>
        <w:footnoteRef/>
      </w:r>
      <w:r>
        <w:rPr>
          <w:color w:val="000000"/>
          <w:kern w:val="2"/>
          <w:sz w:val="20"/>
        </w:rPr>
        <w:tab/>
        <w:t xml:space="preserve"> </w:t>
      </w:r>
      <w:r>
        <w:rPr>
          <w:sz w:val="18"/>
          <w:szCs w:val="20"/>
        </w:rPr>
        <w:t>Να οριστεί ο χρόνος σύμφωνα με τις κείμενες διατάξεις.</w:t>
      </w:r>
    </w:p>
  </w:footnote>
  <w:footnote w:id="9">
    <w:p w:rsidR="00F538D8" w:rsidRDefault="00F538D8" w:rsidP="00F538D8">
      <w:pPr>
        <w:pStyle w:val="afc"/>
        <w:widowControl w:val="0"/>
        <w:suppressLineNumbers/>
        <w:ind w:left="0" w:firstLine="0"/>
        <w:rPr>
          <w:lang w:val="el-GR"/>
        </w:rPr>
      </w:pPr>
      <w:r>
        <w:rPr>
          <w:rStyle w:val="a6"/>
          <w:rFonts w:eastAsia="MS Mincho"/>
        </w:rPr>
        <w:footnoteRef/>
      </w:r>
      <w:r>
        <w:rPr>
          <w:sz w:val="20"/>
          <w:u w:val="single"/>
          <w:lang w:val="el-GR"/>
        </w:rPr>
        <w:t xml:space="preserve"> </w:t>
      </w:r>
      <w:r>
        <w:rPr>
          <w:lang w:val="el-GR"/>
        </w:rPr>
        <w:t xml:space="preserve">ΣΗΜΕΙΩΣΗ ΓΙΑ ΤΗΝ ΤΡΑΠΕΖΑ: Ο χρόνος ισχύος πρέπει να είναι μεγαλύτερος τουλάχιστον κατά τριάντα (30) ημέρες του χρόνου ισχύος της προσφοράς, όπως αυτός ορίζεται στα έγγραφα της σύμβασης (άρθρο 157 παρ. 1 περ. α, εδαφ. β' του ν. 4281/2014). </w:t>
      </w:r>
    </w:p>
  </w:footnote>
  <w:footnote w:id="10">
    <w:p w:rsidR="00F538D8" w:rsidRDefault="00F538D8" w:rsidP="00F538D8">
      <w:pPr>
        <w:pStyle w:val="afc"/>
        <w:ind w:left="0" w:firstLine="0"/>
        <w:rPr>
          <w:lang w:val="el-GR"/>
        </w:rPr>
      </w:pPr>
      <w:r>
        <w:rPr>
          <w:rStyle w:val="a6"/>
          <w:rFonts w:eastAsia="MS Mincho"/>
        </w:rPr>
        <w:footnoteRef/>
      </w:r>
      <w:r>
        <w:rPr>
          <w:lang w:val="el-GR"/>
        </w:rPr>
        <w:tab/>
        <w:t xml:space="preserve"> Άρθρο 157 παρ. 1 περ. α εδαφ γ του ν. 4281/2014.</w:t>
      </w:r>
    </w:p>
  </w:footnote>
  <w:footnote w:id="11">
    <w:p w:rsidR="00F538D8" w:rsidRDefault="00F538D8" w:rsidP="00F538D8">
      <w:pPr>
        <w:pStyle w:val="afc"/>
        <w:widowControl w:val="0"/>
        <w:suppressLineNumbers/>
        <w:spacing w:after="200"/>
        <w:ind w:left="0" w:firstLine="0"/>
        <w:rPr>
          <w:lang w:val="el-GR"/>
        </w:rPr>
      </w:pPr>
      <w:r>
        <w:rPr>
          <w:rStyle w:val="a6"/>
          <w:rFonts w:eastAsia="MS Mincho"/>
        </w:rPr>
        <w:footnoteRef/>
      </w:r>
      <w:r>
        <w:rPr>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2">
    <w:p w:rsidR="00F538D8" w:rsidRDefault="00F538D8" w:rsidP="00F538D8">
      <w:pPr>
        <w:spacing w:after="0" w:line="0" w:lineRule="atLeast"/>
      </w:pPr>
      <w:r>
        <w:rPr>
          <w:rStyle w:val="a6"/>
          <w:rFonts w:eastAsia="MS Mincho"/>
        </w:rPr>
        <w:t>1</w:t>
      </w:r>
      <w:r>
        <w:rPr>
          <w:color w:val="000000"/>
          <w:kern w:val="2"/>
          <w:sz w:val="20"/>
        </w:rPr>
        <w:tab/>
        <w:t xml:space="preserve"> Όπως ορίζεται στα έγγραφα της σύμβασης.</w:t>
      </w:r>
    </w:p>
  </w:footnote>
  <w:footnote w:id="13">
    <w:p w:rsidR="00F538D8" w:rsidRDefault="00F538D8" w:rsidP="00F538D8">
      <w:pPr>
        <w:spacing w:after="0" w:line="0" w:lineRule="atLeast"/>
      </w:pPr>
      <w:r>
        <w:rPr>
          <w:rStyle w:val="a6"/>
          <w:rFonts w:eastAsia="MS Mincho"/>
        </w:rPr>
        <w:t>2</w:t>
      </w:r>
      <w:r>
        <w:rPr>
          <w:color w:val="000000"/>
          <w:kern w:val="2"/>
          <w:sz w:val="20"/>
        </w:rPr>
        <w:tab/>
        <w:t xml:space="preserve"> Όπως ορίζεται στα έγγραφα της σύμβασης.</w:t>
      </w:r>
    </w:p>
  </w:footnote>
  <w:footnote w:id="14">
    <w:p w:rsidR="00F538D8" w:rsidRDefault="00F538D8" w:rsidP="00F538D8">
      <w:pPr>
        <w:spacing w:after="0" w:line="276" w:lineRule="auto"/>
      </w:pPr>
      <w:r>
        <w:rPr>
          <w:rStyle w:val="a6"/>
          <w:rFonts w:eastAsia="MS Mincho"/>
        </w:rPr>
        <w:t>3</w:t>
      </w:r>
      <w:r>
        <w:rPr>
          <w:color w:val="000000"/>
          <w:kern w:val="2"/>
          <w:sz w:val="20"/>
        </w:rPr>
        <w:tab/>
        <w:t xml:space="preserve"> Ολογράφως και σε παρένθεση αριθμητικώς. Στο ποσό δεν υπολογίζεται ο ΦΠΑ.</w:t>
      </w:r>
    </w:p>
  </w:footnote>
  <w:footnote w:id="15">
    <w:p w:rsidR="00F538D8" w:rsidRDefault="00F538D8" w:rsidP="00F538D8">
      <w:pPr>
        <w:spacing w:after="0" w:line="0" w:lineRule="atLeast"/>
      </w:pPr>
      <w:r>
        <w:rPr>
          <w:rStyle w:val="a6"/>
          <w:rFonts w:eastAsia="MS Mincho"/>
        </w:rPr>
        <w:t>4</w:t>
      </w:r>
      <w:r>
        <w:rPr>
          <w:color w:val="000000"/>
          <w:kern w:val="2"/>
          <w:sz w:val="20"/>
        </w:rPr>
        <w:tab/>
        <w:t xml:space="preserve"> Όπως υποσημείωση 3.</w:t>
      </w:r>
    </w:p>
  </w:footnote>
  <w:footnote w:id="16">
    <w:p w:rsidR="00F538D8" w:rsidRDefault="00F538D8" w:rsidP="00F538D8">
      <w:pPr>
        <w:spacing w:after="200"/>
      </w:pPr>
      <w:r>
        <w:rPr>
          <w:rStyle w:val="a6"/>
          <w:rFonts w:eastAsia="MS Mincho"/>
        </w:rPr>
        <w:t>5</w:t>
      </w:r>
      <w:r>
        <w:rPr>
          <w:rStyle w:val="WW-0"/>
          <w:rFonts w:eastAsia="Calibri"/>
        </w:rPr>
        <w:tab/>
        <w:t xml:space="preserve"> </w:t>
      </w:r>
      <w:r>
        <w:rPr>
          <w:color w:val="000000"/>
          <w:kern w:val="2"/>
          <w:sz w:val="20"/>
        </w:rPr>
        <w:t>Εφόσον αφορά ανάθεση σε τμήματα συμπληρώνεται ο α/α του/ων τμήματος/των για τα οποία υπογράφεται η σχετική σύμβαση.</w:t>
      </w:r>
    </w:p>
  </w:footnote>
  <w:footnote w:id="17">
    <w:p w:rsidR="00F538D8" w:rsidRDefault="00F538D8" w:rsidP="00F538D8">
      <w:pPr>
        <w:spacing w:after="0" w:line="0" w:lineRule="atLeast"/>
      </w:pPr>
      <w:r>
        <w:rPr>
          <w:rStyle w:val="a6"/>
          <w:rFonts w:eastAsia="MS Mincho"/>
        </w:rPr>
        <w:t>6</w:t>
      </w:r>
      <w:r>
        <w:rPr>
          <w:color w:val="000000"/>
          <w:kern w:val="2"/>
          <w:sz w:val="20"/>
        </w:rPr>
        <w:tab/>
        <w:t xml:space="preserve"> Συνοπτική περιγραφή των προς προμήθεια αγαθών / υπηρεσιών, σύμφωνα με το άρθρο 25 του πδ 118/2007.</w:t>
      </w:r>
    </w:p>
  </w:footnote>
  <w:footnote w:id="18">
    <w:p w:rsidR="00F538D8" w:rsidRDefault="00F538D8" w:rsidP="00F538D8">
      <w:pPr>
        <w:spacing w:after="0" w:line="0" w:lineRule="atLeast"/>
      </w:pPr>
      <w:r>
        <w:rPr>
          <w:rStyle w:val="a6"/>
          <w:rFonts w:eastAsia="MS Mincho"/>
        </w:rPr>
        <w:t>7</w:t>
      </w:r>
      <w:r>
        <w:rPr>
          <w:color w:val="000000"/>
          <w:kern w:val="2"/>
          <w:sz w:val="20"/>
        </w:rPr>
        <w:tab/>
        <w:t xml:space="preserve"> Να οριστεί ο χρόνος σύμφωνα με τις κείμενες διατάξεις. </w:t>
      </w:r>
    </w:p>
  </w:footnote>
  <w:footnote w:id="19">
    <w:p w:rsidR="00F538D8" w:rsidRDefault="00F538D8" w:rsidP="00F538D8">
      <w:pPr>
        <w:pStyle w:val="afc"/>
        <w:widowControl w:val="0"/>
        <w:suppressLineNumbers/>
        <w:ind w:left="0" w:firstLine="0"/>
        <w:rPr>
          <w:lang w:val="el-GR"/>
        </w:rPr>
      </w:pPr>
      <w:r>
        <w:rPr>
          <w:rStyle w:val="a6"/>
          <w:rFonts w:eastAsia="MS Mincho"/>
          <w:lang w:val="el-GR"/>
        </w:rPr>
        <w:t>8</w:t>
      </w:r>
      <w:r>
        <w:rPr>
          <w:rFonts w:eastAsia="SimSun"/>
          <w:color w:val="000000"/>
          <w:kern w:val="2"/>
          <w:sz w:val="20"/>
          <w:szCs w:val="24"/>
          <w:shd w:val="clear" w:color="auto" w:fill="FFFFFF"/>
          <w:lang w:val="el-GR" w:bidi="hi-IN"/>
        </w:rPr>
        <w:tab/>
        <w:t xml:space="preserve"> 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 </w:t>
      </w:r>
    </w:p>
  </w:footnote>
  <w:footnote w:id="20">
    <w:p w:rsidR="00F538D8" w:rsidRDefault="00F538D8" w:rsidP="00F538D8">
      <w:pPr>
        <w:pStyle w:val="afc"/>
        <w:widowControl w:val="0"/>
        <w:suppressLineNumbers/>
        <w:spacing w:after="200"/>
        <w:ind w:left="0" w:firstLine="0"/>
        <w:rPr>
          <w:lang w:val="el-GR"/>
        </w:rPr>
      </w:pPr>
      <w:r>
        <w:rPr>
          <w:rStyle w:val="a6"/>
          <w:rFonts w:eastAsia="MS Mincho"/>
          <w:lang w:val="el-GR"/>
        </w:rPr>
        <w:t>9</w:t>
      </w:r>
      <w:r>
        <w:rPr>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21">
    <w:p w:rsidR="00F538D8" w:rsidRPr="00CE75BC" w:rsidRDefault="00F538D8" w:rsidP="00F538D8">
      <w:pPr>
        <w:pStyle w:val="afc"/>
        <w:rPr>
          <w:sz w:val="20"/>
          <w:lang w:val="el-GR"/>
        </w:rPr>
      </w:pPr>
      <w:r>
        <w:rPr>
          <w:rStyle w:val="ad"/>
        </w:rPr>
        <w:footnoteRef/>
      </w:r>
      <w:r w:rsidRPr="00CE75BC">
        <w:rPr>
          <w:lang w:val="el-GR"/>
        </w:rPr>
        <w:t xml:space="preserve"> Πρβλ. άρθρο 53 παρ. 2 περ. α του ν. 4412/2016</w:t>
      </w:r>
    </w:p>
  </w:footnote>
  <w:footnote w:id="22">
    <w:p w:rsidR="00F538D8" w:rsidRPr="00CE75BC" w:rsidRDefault="00F538D8" w:rsidP="00F538D8">
      <w:pPr>
        <w:pStyle w:val="afc"/>
        <w:rPr>
          <w:rFonts w:cs="Times New Roman"/>
          <w:lang w:val="el-GR"/>
        </w:rPr>
      </w:pPr>
      <w:r>
        <w:rPr>
          <w:rStyle w:val="aa"/>
        </w:rPr>
        <w:footnoteRef/>
      </w:r>
      <w:r w:rsidRPr="00CE75BC">
        <w:rPr>
          <w:lang w:val="el-GR"/>
        </w:rPr>
        <w:tab/>
        <w:t>Αναφέρονται τα στοιχεία του Φορέα και του Κωδικού Αριθμού Εξόδων, τους οποίους βαρύνει η πίστωση για την χρηματοδότηση της σύμβασης</w:t>
      </w:r>
    </w:p>
  </w:footnote>
  <w:footnote w:id="23">
    <w:p w:rsidR="00F538D8" w:rsidRPr="00426CCC" w:rsidRDefault="00F538D8" w:rsidP="00F538D8">
      <w:pPr>
        <w:spacing w:after="0"/>
        <w:rPr>
          <w:sz w:val="20"/>
          <w:szCs w:val="20"/>
          <w:lang w:eastAsia="el-GR"/>
        </w:rPr>
      </w:pPr>
      <w:r w:rsidRPr="003A22AD">
        <w:rPr>
          <w:rStyle w:val="ad"/>
          <w:rFonts w:ascii="Times New Roman" w:hAnsi="Times New Roman"/>
          <w:sz w:val="20"/>
          <w:szCs w:val="20"/>
        </w:rPr>
        <w:footnoteRef/>
      </w:r>
      <w:r w:rsidRPr="00426CCC">
        <w:rPr>
          <w:rFonts w:ascii="Times New Roman" w:hAnsi="Times New Roman"/>
          <w:sz w:val="20"/>
          <w:szCs w:val="20"/>
        </w:rPr>
        <w:t xml:space="preserve"> </w:t>
      </w:r>
      <w:r w:rsidRPr="00426CCC">
        <w:rPr>
          <w:sz w:val="20"/>
          <w:szCs w:val="20"/>
          <w:lang w:eastAsia="el-GR"/>
        </w:rPr>
        <w:t>Η αναθέτουσα αρχή δύναται να αναφέρει συγκεκριμένα δικαιολογητικά στο σημείο αυτό, πρβλ. παρ. 6 του άρθρου 200 του ν. 4412/2016</w:t>
      </w:r>
    </w:p>
    <w:p w:rsidR="00F538D8" w:rsidRPr="00426CCC" w:rsidRDefault="00F538D8" w:rsidP="00F538D8">
      <w:pPr>
        <w:pStyle w:val="afc"/>
        <w:rPr>
          <w:lang w:val="el-GR"/>
        </w:rPr>
      </w:pPr>
    </w:p>
  </w:footnote>
  <w:footnote w:id="24">
    <w:p w:rsidR="00F538D8" w:rsidRPr="00426CCC" w:rsidRDefault="00F538D8" w:rsidP="00F538D8">
      <w:pPr>
        <w:spacing w:after="0"/>
        <w:rPr>
          <w:sz w:val="20"/>
          <w:szCs w:val="20"/>
          <w:lang w:eastAsia="el-GR"/>
        </w:rPr>
      </w:pPr>
      <w:r w:rsidRPr="0015619F">
        <w:rPr>
          <w:sz w:val="20"/>
          <w:szCs w:val="20"/>
          <w:lang w:eastAsia="el-GR"/>
        </w:rPr>
        <w:footnoteRef/>
      </w:r>
      <w:r w:rsidRPr="00426CCC">
        <w:rPr>
          <w:sz w:val="20"/>
          <w:szCs w:val="20"/>
          <w:lang w:eastAsia="el-GR"/>
        </w:rPr>
        <w:t xml:space="preserve"> Πρβλ αριθμ. 2/16563/21-02-2019 διευκρινιστικό έγγραφο της Γενικής Δ/νσης Δημοσιονομικής Πολιτικής (ΓΛΚ) του Υπουργείου Οικονομικών.</w:t>
      </w:r>
    </w:p>
  </w:footnote>
  <w:footnote w:id="25">
    <w:p w:rsidR="00F538D8" w:rsidRPr="00CE75BC" w:rsidRDefault="00F538D8" w:rsidP="00F538D8">
      <w:pPr>
        <w:pStyle w:val="afc"/>
        <w:rPr>
          <w:rFonts w:eastAsia="Calibri"/>
          <w:sz w:val="20"/>
          <w:lang w:val="el-GR" w:eastAsia="en-US"/>
        </w:rPr>
      </w:pPr>
      <w:r>
        <w:rPr>
          <w:rStyle w:val="ad"/>
        </w:rPr>
        <w:footnoteRef/>
      </w:r>
      <w:r w:rsidRPr="00CE75BC">
        <w:rPr>
          <w:lang w:val="el-GR"/>
        </w:rPr>
        <w:t xml:space="preserve"> Συμπληρώνεται από την αναθέτουσα αρχή εφόσον υπάρχουν.</w:t>
      </w:r>
    </w:p>
  </w:footnote>
  <w:footnote w:id="26">
    <w:p w:rsidR="00F538D8" w:rsidRPr="00CE75BC" w:rsidRDefault="00F538D8" w:rsidP="00F538D8">
      <w:pPr>
        <w:spacing w:after="0"/>
        <w:rPr>
          <w:sz w:val="20"/>
          <w:szCs w:val="20"/>
          <w:lang w:eastAsia="el-GR"/>
        </w:rPr>
      </w:pPr>
      <w:r>
        <w:rPr>
          <w:rStyle w:val="ad"/>
          <w:rFonts w:ascii="Times New Roman" w:hAnsi="Times New Roman"/>
          <w:sz w:val="20"/>
          <w:szCs w:val="20"/>
        </w:rPr>
        <w:footnoteRef/>
      </w:r>
      <w:r w:rsidRPr="00CE75BC">
        <w:rPr>
          <w:rFonts w:ascii="Times New Roman" w:hAnsi="Times New Roman"/>
          <w:sz w:val="20"/>
          <w:szCs w:val="20"/>
        </w:rPr>
        <w:t xml:space="preserve"> </w:t>
      </w:r>
      <w:r w:rsidRPr="00CE75BC">
        <w:rPr>
          <w:sz w:val="20"/>
          <w:szCs w:val="20"/>
          <w:lang w:eastAsia="el-GR"/>
        </w:rPr>
        <w:t>Το εδάφιο β ́ συμπληρώνεται μόνον στη περίπτωση συμβάσεων για τις οποίες υπάρχει επιφύλαξη, σύμφωνα με τις τυχόν απαιτήσεις της διακήρυξης για την εκτέλεση ορισμένων κρίσιμων καθηκόντων απευθείας από τον ίδιο τον προσφέροντα ή, αν η προσφορά υποβάλλεται από ένωση οικονομικών φορέων, όπως αναφέρεται στην παρ. 2 του άρθρου 19 του ν. 4412/2016, από έναν από τους συμμετέχοντες στην ένωση αυτή, κατά το άρθρο 78 παρ. 2 του ν. 4412/2016</w:t>
      </w:r>
    </w:p>
    <w:p w:rsidR="00F538D8" w:rsidRPr="00CE75BC" w:rsidRDefault="00F538D8" w:rsidP="00F538D8">
      <w:pPr>
        <w:pStyle w:val="afc"/>
        <w:rPr>
          <w:rFonts w:eastAsia="Calibri"/>
          <w:sz w:val="20"/>
          <w:lang w:val="el-GR" w:eastAsia="en-US"/>
        </w:rPr>
      </w:pPr>
    </w:p>
  </w:footnote>
  <w:footnote w:id="27">
    <w:p w:rsidR="00F538D8" w:rsidRPr="00CE75BC" w:rsidRDefault="00F538D8" w:rsidP="00F538D8">
      <w:pPr>
        <w:pStyle w:val="afc"/>
        <w:rPr>
          <w:lang w:val="el-GR"/>
        </w:rPr>
      </w:pPr>
      <w:r>
        <w:rPr>
          <w:rStyle w:val="ad"/>
          <w:rFonts w:ascii="Times New Roman" w:hAnsi="Times New Roman"/>
        </w:rPr>
        <w:footnoteRef/>
      </w:r>
      <w:r w:rsidRPr="00CE75BC">
        <w:rPr>
          <w:rFonts w:ascii="Times New Roman" w:hAnsi="Times New Roman"/>
          <w:lang w:val="el-GR"/>
        </w:rPr>
        <w:t xml:space="preserve"> </w:t>
      </w:r>
      <w:r w:rsidRPr="00CE75BC">
        <w:rPr>
          <w:lang w:val="el-GR" w:eastAsia="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28">
    <w:p w:rsidR="00F538D8" w:rsidRPr="00F538D8" w:rsidRDefault="00F538D8" w:rsidP="00F538D8">
      <w:pPr>
        <w:pStyle w:val="afc"/>
        <w:rPr>
          <w:rFonts w:cs="Times New Roman"/>
          <w:lang w:val="el-GR"/>
        </w:rPr>
      </w:pPr>
      <w:r>
        <w:rPr>
          <w:rStyle w:val="ad"/>
        </w:rPr>
        <w:footnoteRef/>
      </w:r>
      <w:r w:rsidRPr="00F538D8">
        <w:rPr>
          <w:lang w:val="el-GR"/>
        </w:rPr>
        <w:t xml:space="preserve"> Αφορά σε φυσικά πρόσωπα</w:t>
      </w:r>
    </w:p>
  </w:footnote>
  <w:footnote w:id="29">
    <w:p w:rsidR="00F538D8" w:rsidRPr="00A76FCC" w:rsidRDefault="00F538D8" w:rsidP="00F538D8">
      <w:pPr>
        <w:pStyle w:val="afc"/>
        <w:rPr>
          <w:lang w:val="el-GR"/>
        </w:rPr>
      </w:pPr>
      <w:r w:rsidRPr="00CD24B0">
        <w:rPr>
          <w:lang w:val="el-GR"/>
        </w:rPr>
        <w:footnoteRef/>
      </w:r>
      <w:r w:rsidRPr="00F538D8">
        <w:rPr>
          <w:lang w:val="el-GR"/>
        </w:rPr>
        <w:t xml:space="preserve"> </w:t>
      </w:r>
      <w:r w:rsidRPr="00A76FCC">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30">
    <w:p w:rsidR="00F538D8" w:rsidRPr="00A76FCC" w:rsidRDefault="00F538D8" w:rsidP="00F538D8">
      <w:pPr>
        <w:pStyle w:val="afc"/>
        <w:rPr>
          <w:lang w:val="el-GR"/>
        </w:rPr>
      </w:pPr>
      <w:r w:rsidRPr="00CD24B0">
        <w:rPr>
          <w:lang w:val="el-GR"/>
        </w:rPr>
        <w:footnoteRef/>
      </w:r>
      <w:r w:rsidRPr="00CD24B0">
        <w:rPr>
          <w:lang w:val="el-GR"/>
        </w:rPr>
        <w:t xml:space="preserve"> Ο</w:t>
      </w:r>
      <w:r w:rsidRPr="00A76FCC">
        <w:rPr>
          <w:lang w:val="el-GR"/>
        </w:rPr>
        <w:t>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footnote>
  <w:footnote w:id="31">
    <w:p w:rsidR="00F538D8" w:rsidRPr="00A76FCC" w:rsidRDefault="00F538D8" w:rsidP="00F538D8">
      <w:pPr>
        <w:pStyle w:val="afc"/>
        <w:rPr>
          <w:lang w:val="el-GR"/>
        </w:rPr>
      </w:pPr>
      <w:r w:rsidRPr="00CD24B0">
        <w:rPr>
          <w:lang w:val="el-GR"/>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2">
    <w:p w:rsidR="00F538D8" w:rsidRPr="00A76FCC" w:rsidRDefault="00F538D8" w:rsidP="00F538D8">
      <w:pPr>
        <w:pStyle w:val="afc"/>
        <w:rPr>
          <w:lang w:val="el-GR"/>
        </w:rPr>
      </w:pPr>
      <w:r w:rsidRPr="00CD24B0">
        <w:rPr>
          <w:lang w:val="el-GR"/>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3">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4">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5">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6">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7">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8">
    <w:p w:rsidR="00F538D8" w:rsidRPr="00A76FCC" w:rsidRDefault="00F538D8" w:rsidP="00F538D8">
      <w:pPr>
        <w:pStyle w:val="afc"/>
        <w:rPr>
          <w:lang w:val="el-GR"/>
        </w:rPr>
      </w:pPr>
      <w:r>
        <w:rPr>
          <w:rStyle w:val="ad"/>
        </w:rPr>
        <w:footnoteRef/>
      </w:r>
      <w:r w:rsidRPr="00A76FCC">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 w:id="39">
    <w:p w:rsidR="00F538D8" w:rsidRPr="00A76FCC" w:rsidRDefault="00F538D8" w:rsidP="00F538D8">
      <w:pPr>
        <w:pStyle w:val="afc"/>
        <w:rPr>
          <w:lang w:val="el-GR"/>
        </w:rPr>
      </w:pPr>
      <w:r>
        <w:rPr>
          <w:rStyle w:val="ad"/>
        </w:rPr>
        <w:footnoteRef/>
      </w:r>
      <w:r w:rsidRPr="00A76FCC">
        <w:rPr>
          <w:lang w:val="el-GR"/>
        </w:rPr>
        <w:t xml:space="preserve"> Απαιτείται μόνον στην περίπτωση του προσυμβατικού ελέγχου ή της άσκησης προδικαστικής προσφυγής κατά της απόφασης κατακύρωσης.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10DB4B3F"/>
    <w:multiLevelType w:val="hybridMultilevel"/>
    <w:tmpl w:val="920E94F0"/>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D65B24"/>
    <w:multiLevelType w:val="hybridMultilevel"/>
    <w:tmpl w:val="776836D2"/>
    <w:lvl w:ilvl="0" w:tplc="FFFFFFFF">
      <w:numFmt w:val="bullet"/>
      <w:lvlText w:val="-"/>
      <w:lvlJc w:val="left"/>
      <w:pPr>
        <w:ind w:left="644" w:hanging="360"/>
      </w:pPr>
      <w:rPr>
        <w:rFonts w:ascii="Calibri" w:eastAsia="Times New Roman" w:hAnsi="Calibri" w:cs="Calibri"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3404D31"/>
    <w:multiLevelType w:val="hybridMultilevel"/>
    <w:tmpl w:val="35E0403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BA308C"/>
    <w:multiLevelType w:val="hybridMultilevel"/>
    <w:tmpl w:val="EB1C1FD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15" w15:restartNumberingAfterBreak="0">
    <w:nsid w:val="35263656"/>
    <w:multiLevelType w:val="hybridMultilevel"/>
    <w:tmpl w:val="8C344272"/>
    <w:lvl w:ilvl="0" w:tplc="FFFFFFFF">
      <w:start w:val="1"/>
      <w:numFmt w:val="bullet"/>
      <w:lvlText w:val="­"/>
      <w:lvlJc w:val="left"/>
      <w:pPr>
        <w:ind w:left="720"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9FA672C"/>
    <w:multiLevelType w:val="hybridMultilevel"/>
    <w:tmpl w:val="ADD0A7E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B904C02"/>
    <w:multiLevelType w:val="hybridMultilevel"/>
    <w:tmpl w:val="5824B3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6881940"/>
    <w:multiLevelType w:val="hybridMultilevel"/>
    <w:tmpl w:val="DAB887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0F87B99"/>
    <w:multiLevelType w:val="hybridMultilevel"/>
    <w:tmpl w:val="D08AB5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21" w15:restartNumberingAfterBreak="0">
    <w:nsid w:val="6D38465D"/>
    <w:multiLevelType w:val="hybridMultilevel"/>
    <w:tmpl w:val="6630CA42"/>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2" w15:restartNumberingAfterBreak="0">
    <w:nsid w:val="7521406A"/>
    <w:multiLevelType w:val="hybridMultilevel"/>
    <w:tmpl w:val="B846D2A6"/>
    <w:lvl w:ilvl="0" w:tplc="0000000B">
      <w:start w:val="1"/>
      <w:numFmt w:val="bullet"/>
      <w:lvlText w:val="­"/>
      <w:lvlJc w:val="left"/>
      <w:pPr>
        <w:ind w:left="740" w:hanging="360"/>
      </w:pPr>
      <w:rPr>
        <w:rFonts w:ascii="Angsana New" w:hAnsi="Angsana New" w:cs="Angsana New" w:hint="cs"/>
        <w:color w:val="000000"/>
        <w:kern w:val="2"/>
        <w:szCs w:val="22"/>
        <w:shd w:val="clear" w:color="auto" w:fill="FFFFFF"/>
        <w:lang w:val="el-GR"/>
      </w:rPr>
    </w:lvl>
    <w:lvl w:ilvl="1" w:tplc="04080003">
      <w:start w:val="1"/>
      <w:numFmt w:val="bullet"/>
      <w:lvlText w:val="o"/>
      <w:lvlJc w:val="left"/>
      <w:pPr>
        <w:ind w:left="1460" w:hanging="360"/>
      </w:pPr>
      <w:rPr>
        <w:rFonts w:ascii="Courier New" w:hAnsi="Courier New" w:cs="Courier New" w:hint="default"/>
      </w:rPr>
    </w:lvl>
    <w:lvl w:ilvl="2" w:tplc="04080005">
      <w:start w:val="1"/>
      <w:numFmt w:val="bullet"/>
      <w:lvlText w:val=""/>
      <w:lvlJc w:val="left"/>
      <w:pPr>
        <w:ind w:left="2180" w:hanging="360"/>
      </w:pPr>
      <w:rPr>
        <w:rFonts w:ascii="Wingdings" w:hAnsi="Wingdings" w:hint="default"/>
      </w:rPr>
    </w:lvl>
    <w:lvl w:ilvl="3" w:tplc="04080001">
      <w:start w:val="1"/>
      <w:numFmt w:val="bullet"/>
      <w:lvlText w:val=""/>
      <w:lvlJc w:val="left"/>
      <w:pPr>
        <w:ind w:left="2900" w:hanging="360"/>
      </w:pPr>
      <w:rPr>
        <w:rFonts w:ascii="Symbol" w:hAnsi="Symbol" w:hint="default"/>
      </w:rPr>
    </w:lvl>
    <w:lvl w:ilvl="4" w:tplc="04080003">
      <w:start w:val="1"/>
      <w:numFmt w:val="bullet"/>
      <w:lvlText w:val="o"/>
      <w:lvlJc w:val="left"/>
      <w:pPr>
        <w:ind w:left="3620" w:hanging="360"/>
      </w:pPr>
      <w:rPr>
        <w:rFonts w:ascii="Courier New" w:hAnsi="Courier New" w:cs="Courier New" w:hint="default"/>
      </w:rPr>
    </w:lvl>
    <w:lvl w:ilvl="5" w:tplc="04080005">
      <w:start w:val="1"/>
      <w:numFmt w:val="bullet"/>
      <w:lvlText w:val=""/>
      <w:lvlJc w:val="left"/>
      <w:pPr>
        <w:ind w:left="4340" w:hanging="360"/>
      </w:pPr>
      <w:rPr>
        <w:rFonts w:ascii="Wingdings" w:hAnsi="Wingdings" w:hint="default"/>
      </w:rPr>
    </w:lvl>
    <w:lvl w:ilvl="6" w:tplc="04080001">
      <w:start w:val="1"/>
      <w:numFmt w:val="bullet"/>
      <w:lvlText w:val=""/>
      <w:lvlJc w:val="left"/>
      <w:pPr>
        <w:ind w:left="5060" w:hanging="360"/>
      </w:pPr>
      <w:rPr>
        <w:rFonts w:ascii="Symbol" w:hAnsi="Symbol" w:hint="default"/>
      </w:rPr>
    </w:lvl>
    <w:lvl w:ilvl="7" w:tplc="04080003">
      <w:start w:val="1"/>
      <w:numFmt w:val="bullet"/>
      <w:lvlText w:val="o"/>
      <w:lvlJc w:val="left"/>
      <w:pPr>
        <w:ind w:left="5780" w:hanging="360"/>
      </w:pPr>
      <w:rPr>
        <w:rFonts w:ascii="Courier New" w:hAnsi="Courier New" w:cs="Courier New" w:hint="default"/>
      </w:rPr>
    </w:lvl>
    <w:lvl w:ilvl="8" w:tplc="04080005">
      <w:start w:val="1"/>
      <w:numFmt w:val="bullet"/>
      <w:lvlText w:val=""/>
      <w:lvlJc w:val="left"/>
      <w:pPr>
        <w:ind w:left="6500" w:hanging="360"/>
      </w:pPr>
      <w:rPr>
        <w:rFonts w:ascii="Wingdings" w:hAnsi="Wingdings" w:hint="default"/>
      </w:rPr>
    </w:lvl>
  </w:abstractNum>
  <w:abstractNum w:abstractNumId="23" w15:restartNumberingAfterBreak="0">
    <w:nsid w:val="7ADB7617"/>
    <w:multiLevelType w:val="hybridMultilevel"/>
    <w:tmpl w:val="B68EEDEC"/>
    <w:lvl w:ilvl="0" w:tplc="FFFFFFFF">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3"/>
  </w:num>
  <w:num w:numId="12">
    <w:abstractNumId w:val="11"/>
  </w:num>
  <w:num w:numId="13">
    <w:abstractNumId w:val="10"/>
  </w:num>
  <w:num w:numId="14">
    <w:abstractNumId w:val="23"/>
  </w:num>
  <w:num w:numId="15">
    <w:abstractNumId w:val="15"/>
  </w:num>
  <w:num w:numId="16">
    <w:abstractNumId w:val="20"/>
  </w:num>
  <w:num w:numId="17">
    <w:abstractNumId w:val="12"/>
  </w:num>
  <w:num w:numId="18">
    <w:abstractNumId w:val="18"/>
  </w:num>
  <w:num w:numId="19">
    <w:abstractNumId w:val="14"/>
  </w:num>
  <w:num w:numId="20">
    <w:abstractNumId w:val="21"/>
  </w:num>
  <w:num w:numId="21">
    <w:abstractNumId w:val="19"/>
  </w:num>
  <w:num w:numId="22">
    <w:abstractNumId w:val="2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8D8"/>
    <w:rsid w:val="001C0ACC"/>
    <w:rsid w:val="002635EA"/>
    <w:rsid w:val="00300DAD"/>
    <w:rsid w:val="008A4722"/>
    <w:rsid w:val="00A919CA"/>
    <w:rsid w:val="00B359D6"/>
    <w:rsid w:val="00F538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69C4"/>
  <w15:chartTrackingRefBased/>
  <w15:docId w15:val="{7376FECB-9379-4E46-9F3D-20CFD7B0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Char"/>
    <w:qFormat/>
    <w:rsid w:val="00F538D8"/>
    <w:pPr>
      <w:keepNext/>
      <w:pageBreakBefore/>
      <w:pBdr>
        <w:top w:val="none" w:sz="0" w:space="0" w:color="000000"/>
        <w:left w:val="none" w:sz="0" w:space="0" w:color="000000"/>
        <w:bottom w:val="single" w:sz="18" w:space="1" w:color="000080"/>
        <w:right w:val="none" w:sz="0" w:space="0" w:color="000000"/>
      </w:pBdr>
      <w:suppressAutoHyphens/>
      <w:spacing w:before="320" w:line="240" w:lineRule="auto"/>
      <w:jc w:val="both"/>
      <w:outlineLvl w:val="0"/>
    </w:pPr>
    <w:rPr>
      <w:rFonts w:ascii="Arial" w:eastAsia="Times New Roman" w:hAnsi="Arial" w:cs="Arial"/>
      <w:b/>
      <w:bCs/>
      <w:color w:val="333399"/>
      <w:sz w:val="28"/>
      <w:szCs w:val="32"/>
      <w:lang w:val="en-US" w:eastAsia="zh-CN"/>
    </w:rPr>
  </w:style>
  <w:style w:type="paragraph" w:styleId="20">
    <w:name w:val="heading 2"/>
    <w:basedOn w:val="1"/>
    <w:next w:val="a"/>
    <w:link w:val="2Char"/>
    <w:qFormat/>
    <w:rsid w:val="00F538D8"/>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rsid w:val="00F538D8"/>
    <w:pPr>
      <w:keepNext/>
      <w:suppressAutoHyphens/>
      <w:spacing w:before="240" w:after="60" w:line="240" w:lineRule="auto"/>
      <w:ind w:left="567" w:hanging="567"/>
      <w:jc w:val="both"/>
      <w:outlineLvl w:val="2"/>
    </w:pPr>
    <w:rPr>
      <w:rFonts w:ascii="Arial" w:eastAsia="Times New Roman" w:hAnsi="Arial" w:cs="Times New Roman"/>
      <w:b/>
      <w:bCs/>
      <w:szCs w:val="26"/>
      <w:lang w:val="en-GB" w:eastAsia="zh-CN"/>
    </w:rPr>
  </w:style>
  <w:style w:type="paragraph" w:styleId="4">
    <w:name w:val="heading 4"/>
    <w:basedOn w:val="a"/>
    <w:next w:val="a"/>
    <w:link w:val="4Char"/>
    <w:uiPriority w:val="9"/>
    <w:qFormat/>
    <w:rsid w:val="00F538D8"/>
    <w:pPr>
      <w:keepNext/>
      <w:suppressAutoHyphens/>
      <w:spacing w:before="240" w:after="60" w:line="240" w:lineRule="auto"/>
      <w:jc w:val="both"/>
      <w:outlineLvl w:val="3"/>
    </w:pPr>
    <w:rPr>
      <w:rFonts w:ascii="Arial" w:eastAsia="Times New Roman" w:hAnsi="Arial" w:cs="Times New Roman"/>
      <w:b/>
      <w:bCs/>
      <w:szCs w:val="28"/>
      <w:lang w:val="en-GB" w:eastAsia="zh-CN"/>
    </w:rPr>
  </w:style>
  <w:style w:type="paragraph" w:styleId="5">
    <w:name w:val="heading 5"/>
    <w:basedOn w:val="a"/>
    <w:next w:val="a"/>
    <w:link w:val="5Char"/>
    <w:qFormat/>
    <w:rsid w:val="00F538D8"/>
    <w:pPr>
      <w:numPr>
        <w:ilvl w:val="4"/>
        <w:numId w:val="1"/>
      </w:numPr>
      <w:suppressAutoHyphens/>
      <w:spacing w:before="200" w:after="200" w:line="280" w:lineRule="exact"/>
      <w:jc w:val="both"/>
      <w:outlineLvl w:val="4"/>
    </w:pPr>
    <w:rPr>
      <w:rFonts w:ascii="Lucida Sans" w:eastAsia="Times New Roman" w:hAnsi="Lucida Sans" w:cs="Lucida Sans"/>
      <w:b/>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F538D8"/>
    <w:rPr>
      <w:rFonts w:ascii="Arial" w:eastAsia="Times New Roman" w:hAnsi="Arial" w:cs="Arial"/>
      <w:b/>
      <w:bCs/>
      <w:color w:val="333399"/>
      <w:sz w:val="28"/>
      <w:szCs w:val="32"/>
      <w:lang w:val="en-US" w:eastAsia="zh-CN"/>
    </w:rPr>
  </w:style>
  <w:style w:type="character" w:customStyle="1" w:styleId="2Char">
    <w:name w:val="Επικεφαλίδα 2 Char"/>
    <w:basedOn w:val="a0"/>
    <w:link w:val="20"/>
    <w:rsid w:val="00F538D8"/>
    <w:rPr>
      <w:rFonts w:ascii="Arial" w:eastAsia="Times New Roman" w:hAnsi="Arial" w:cs="Arial"/>
      <w:b/>
      <w:color w:val="002060"/>
      <w:sz w:val="24"/>
      <w:lang w:val="en-GB" w:eastAsia="zh-CN"/>
    </w:rPr>
  </w:style>
  <w:style w:type="character" w:customStyle="1" w:styleId="3Char">
    <w:name w:val="Επικεφαλίδα 3 Char"/>
    <w:basedOn w:val="a0"/>
    <w:link w:val="3"/>
    <w:uiPriority w:val="9"/>
    <w:rsid w:val="00F538D8"/>
    <w:rPr>
      <w:rFonts w:ascii="Arial" w:eastAsia="Times New Roman" w:hAnsi="Arial" w:cs="Times New Roman"/>
      <w:b/>
      <w:bCs/>
      <w:szCs w:val="26"/>
      <w:lang w:val="en-GB" w:eastAsia="zh-CN"/>
    </w:rPr>
  </w:style>
  <w:style w:type="character" w:customStyle="1" w:styleId="4Char">
    <w:name w:val="Επικεφαλίδα 4 Char"/>
    <w:basedOn w:val="a0"/>
    <w:link w:val="4"/>
    <w:uiPriority w:val="9"/>
    <w:rsid w:val="00F538D8"/>
    <w:rPr>
      <w:rFonts w:ascii="Arial" w:eastAsia="Times New Roman" w:hAnsi="Arial" w:cs="Times New Roman"/>
      <w:b/>
      <w:bCs/>
      <w:szCs w:val="28"/>
      <w:lang w:val="en-GB" w:eastAsia="zh-CN"/>
    </w:rPr>
  </w:style>
  <w:style w:type="character" w:customStyle="1" w:styleId="5Char">
    <w:name w:val="Επικεφαλίδα 5 Char"/>
    <w:basedOn w:val="a0"/>
    <w:link w:val="5"/>
    <w:rsid w:val="00F538D8"/>
    <w:rPr>
      <w:rFonts w:ascii="Lucida Sans" w:eastAsia="Times New Roman" w:hAnsi="Lucida Sans" w:cs="Lucida Sans"/>
      <w:b/>
      <w:szCs w:val="20"/>
      <w:lang w:val="en-US" w:eastAsia="zh-CN"/>
    </w:rPr>
  </w:style>
  <w:style w:type="numbering" w:customStyle="1" w:styleId="10">
    <w:name w:val="Χωρίς λίστα1"/>
    <w:next w:val="a2"/>
    <w:uiPriority w:val="99"/>
    <w:semiHidden/>
    <w:unhideWhenUsed/>
    <w:rsid w:val="00F538D8"/>
  </w:style>
  <w:style w:type="character" w:customStyle="1" w:styleId="WW8Num1z0">
    <w:name w:val="WW8Num1z0"/>
    <w:rsid w:val="00F538D8"/>
  </w:style>
  <w:style w:type="character" w:customStyle="1" w:styleId="WW8Num1z1">
    <w:name w:val="WW8Num1z1"/>
    <w:rsid w:val="00F538D8"/>
  </w:style>
  <w:style w:type="character" w:customStyle="1" w:styleId="WW8Num1z2">
    <w:name w:val="WW8Num1z2"/>
    <w:rsid w:val="00F538D8"/>
  </w:style>
  <w:style w:type="character" w:customStyle="1" w:styleId="WW8Num1z3">
    <w:name w:val="WW8Num1z3"/>
    <w:rsid w:val="00F538D8"/>
  </w:style>
  <w:style w:type="character" w:customStyle="1" w:styleId="WW8Num1z4">
    <w:name w:val="WW8Num1z4"/>
    <w:rsid w:val="00F538D8"/>
    <w:rPr>
      <w:rFonts w:ascii="Arial" w:hAnsi="Arial" w:cs="Times New Roman"/>
      <w:b w:val="0"/>
      <w:i w:val="0"/>
      <w:sz w:val="20"/>
      <w:szCs w:val="20"/>
    </w:rPr>
  </w:style>
  <w:style w:type="character" w:customStyle="1" w:styleId="WW8Num1z5">
    <w:name w:val="WW8Num1z5"/>
    <w:rsid w:val="00F538D8"/>
  </w:style>
  <w:style w:type="character" w:customStyle="1" w:styleId="WW8Num1z6">
    <w:name w:val="WW8Num1z6"/>
    <w:rsid w:val="00F538D8"/>
  </w:style>
  <w:style w:type="character" w:customStyle="1" w:styleId="WW8Num1z7">
    <w:name w:val="WW8Num1z7"/>
    <w:rsid w:val="00F538D8"/>
  </w:style>
  <w:style w:type="character" w:customStyle="1" w:styleId="WW8Num1z8">
    <w:name w:val="WW8Num1z8"/>
    <w:rsid w:val="00F538D8"/>
  </w:style>
  <w:style w:type="character" w:customStyle="1" w:styleId="WW8Num2z0">
    <w:name w:val="WW8Num2z0"/>
    <w:rsid w:val="00F538D8"/>
    <w:rPr>
      <w:rFonts w:ascii="Symbol" w:hAnsi="Symbol" w:cs="Symbol"/>
      <w:lang w:val="el-GR"/>
    </w:rPr>
  </w:style>
  <w:style w:type="character" w:customStyle="1" w:styleId="WW8Num3z0">
    <w:name w:val="WW8Num3z0"/>
    <w:rsid w:val="00F538D8"/>
    <w:rPr>
      <w:lang w:val="el-GR"/>
    </w:rPr>
  </w:style>
  <w:style w:type="character" w:customStyle="1" w:styleId="WW8Num4z0">
    <w:name w:val="WW8Num4z0"/>
    <w:rsid w:val="00F538D8"/>
    <w:rPr>
      <w:rFonts w:ascii="Webdings" w:hAnsi="Webdings" w:cs="Webdings"/>
      <w:color w:val="333399"/>
      <w:sz w:val="16"/>
    </w:rPr>
  </w:style>
  <w:style w:type="character" w:customStyle="1" w:styleId="WW8Num5z0">
    <w:name w:val="WW8Num5z0"/>
    <w:rsid w:val="00F538D8"/>
    <w:rPr>
      <w:lang w:val="el-GR"/>
    </w:rPr>
  </w:style>
  <w:style w:type="character" w:customStyle="1" w:styleId="WW8Num6z0">
    <w:name w:val="WW8Num6z0"/>
    <w:rsid w:val="00F538D8"/>
    <w:rPr>
      <w:b/>
      <w:bCs/>
      <w:szCs w:val="22"/>
      <w:lang w:val="el-GR"/>
    </w:rPr>
  </w:style>
  <w:style w:type="character" w:customStyle="1" w:styleId="WW8Num6z1">
    <w:name w:val="WW8Num6z1"/>
    <w:rsid w:val="00F538D8"/>
  </w:style>
  <w:style w:type="character" w:customStyle="1" w:styleId="WW8Num6z2">
    <w:name w:val="WW8Num6z2"/>
    <w:rsid w:val="00F538D8"/>
  </w:style>
  <w:style w:type="character" w:customStyle="1" w:styleId="WW8Num6z3">
    <w:name w:val="WW8Num6z3"/>
    <w:rsid w:val="00F538D8"/>
  </w:style>
  <w:style w:type="character" w:customStyle="1" w:styleId="WW8Num6z4">
    <w:name w:val="WW8Num6z4"/>
    <w:rsid w:val="00F538D8"/>
  </w:style>
  <w:style w:type="character" w:customStyle="1" w:styleId="WW8Num6z5">
    <w:name w:val="WW8Num6z5"/>
    <w:rsid w:val="00F538D8"/>
  </w:style>
  <w:style w:type="character" w:customStyle="1" w:styleId="WW8Num6z6">
    <w:name w:val="WW8Num6z6"/>
    <w:rsid w:val="00F538D8"/>
  </w:style>
  <w:style w:type="character" w:customStyle="1" w:styleId="WW8Num6z7">
    <w:name w:val="WW8Num6z7"/>
    <w:rsid w:val="00F538D8"/>
  </w:style>
  <w:style w:type="character" w:customStyle="1" w:styleId="WW8Num6z8">
    <w:name w:val="WW8Num6z8"/>
    <w:rsid w:val="00F538D8"/>
  </w:style>
  <w:style w:type="character" w:customStyle="1" w:styleId="WW8Num7z0">
    <w:name w:val="WW8Num7z0"/>
    <w:rsid w:val="00F538D8"/>
    <w:rPr>
      <w:b/>
      <w:bCs/>
      <w:szCs w:val="22"/>
      <w:lang w:val="el-GR"/>
    </w:rPr>
  </w:style>
  <w:style w:type="character" w:customStyle="1" w:styleId="WW8Num7z1">
    <w:name w:val="WW8Num7z1"/>
    <w:rsid w:val="00F538D8"/>
    <w:rPr>
      <w:rFonts w:eastAsia="Calibri"/>
      <w:lang w:val="el-GR"/>
    </w:rPr>
  </w:style>
  <w:style w:type="character" w:customStyle="1" w:styleId="WW8Num7z2">
    <w:name w:val="WW8Num7z2"/>
    <w:rsid w:val="00F538D8"/>
  </w:style>
  <w:style w:type="character" w:customStyle="1" w:styleId="WW8Num7z3">
    <w:name w:val="WW8Num7z3"/>
    <w:rsid w:val="00F538D8"/>
  </w:style>
  <w:style w:type="character" w:customStyle="1" w:styleId="WW8Num7z4">
    <w:name w:val="WW8Num7z4"/>
    <w:rsid w:val="00F538D8"/>
  </w:style>
  <w:style w:type="character" w:customStyle="1" w:styleId="WW8Num7z5">
    <w:name w:val="WW8Num7z5"/>
    <w:rsid w:val="00F538D8"/>
  </w:style>
  <w:style w:type="character" w:customStyle="1" w:styleId="WW8Num7z6">
    <w:name w:val="WW8Num7z6"/>
    <w:rsid w:val="00F538D8"/>
  </w:style>
  <w:style w:type="character" w:customStyle="1" w:styleId="WW8Num7z7">
    <w:name w:val="WW8Num7z7"/>
    <w:rsid w:val="00F538D8"/>
  </w:style>
  <w:style w:type="character" w:customStyle="1" w:styleId="WW8Num7z8">
    <w:name w:val="WW8Num7z8"/>
    <w:rsid w:val="00F538D8"/>
  </w:style>
  <w:style w:type="character" w:customStyle="1" w:styleId="WW8Num8z0">
    <w:name w:val="WW8Num8z0"/>
    <w:rsid w:val="00F538D8"/>
    <w:rPr>
      <w:rFonts w:ascii="Symbol" w:hAnsi="Symbol" w:cs="OpenSymbol"/>
      <w:color w:val="5B9BD5"/>
    </w:rPr>
  </w:style>
  <w:style w:type="character" w:customStyle="1" w:styleId="WW8Num9z0">
    <w:name w:val="WW8Num9z0"/>
    <w:rsid w:val="00F538D8"/>
    <w:rPr>
      <w:rFonts w:ascii="Angsana New" w:hAnsi="Angsana New" w:cs="Angsana New"/>
      <w:color w:val="000000"/>
      <w:kern w:val="1"/>
      <w:szCs w:val="22"/>
      <w:shd w:val="clear" w:color="auto" w:fill="FFFFFF"/>
      <w:lang w:val="el-GR"/>
    </w:rPr>
  </w:style>
  <w:style w:type="character" w:customStyle="1" w:styleId="WW8Num10z0">
    <w:name w:val="WW8Num10z0"/>
    <w:rsid w:val="00F538D8"/>
    <w:rPr>
      <w:rFonts w:ascii="Symbol" w:hAnsi="Symbol" w:cs="Symbol"/>
      <w:kern w:val="1"/>
      <w:shd w:val="clear" w:color="auto" w:fill="C0C0C0"/>
      <w:lang w:val="el-GR"/>
    </w:rPr>
  </w:style>
  <w:style w:type="character" w:customStyle="1" w:styleId="WW8Num10z1">
    <w:name w:val="WW8Num10z1"/>
    <w:rsid w:val="00F538D8"/>
  </w:style>
  <w:style w:type="character" w:customStyle="1" w:styleId="WW8Num10z2">
    <w:name w:val="WW8Num10z2"/>
    <w:rsid w:val="00F538D8"/>
  </w:style>
  <w:style w:type="character" w:customStyle="1" w:styleId="WW8Num10z3">
    <w:name w:val="WW8Num10z3"/>
    <w:rsid w:val="00F538D8"/>
  </w:style>
  <w:style w:type="character" w:customStyle="1" w:styleId="WW8Num10z4">
    <w:name w:val="WW8Num10z4"/>
    <w:rsid w:val="00F538D8"/>
  </w:style>
  <w:style w:type="character" w:customStyle="1" w:styleId="WW8Num10z5">
    <w:name w:val="WW8Num10z5"/>
    <w:rsid w:val="00F538D8"/>
  </w:style>
  <w:style w:type="character" w:customStyle="1" w:styleId="WW8Num10z6">
    <w:name w:val="WW8Num10z6"/>
    <w:rsid w:val="00F538D8"/>
  </w:style>
  <w:style w:type="character" w:customStyle="1" w:styleId="WW8Num10z7">
    <w:name w:val="WW8Num10z7"/>
    <w:rsid w:val="00F538D8"/>
  </w:style>
  <w:style w:type="character" w:customStyle="1" w:styleId="WW8Num10z8">
    <w:name w:val="WW8Num10z8"/>
    <w:rsid w:val="00F538D8"/>
  </w:style>
  <w:style w:type="character" w:customStyle="1" w:styleId="WW8Num8z1">
    <w:name w:val="WW8Num8z1"/>
    <w:rsid w:val="00F538D8"/>
    <w:rPr>
      <w:rFonts w:eastAsia="Calibri"/>
      <w:lang w:val="el-GR"/>
    </w:rPr>
  </w:style>
  <w:style w:type="character" w:customStyle="1" w:styleId="WW8Num8z2">
    <w:name w:val="WW8Num8z2"/>
    <w:rsid w:val="00F538D8"/>
  </w:style>
  <w:style w:type="character" w:customStyle="1" w:styleId="WW8Num8z3">
    <w:name w:val="WW8Num8z3"/>
    <w:rsid w:val="00F538D8"/>
  </w:style>
  <w:style w:type="character" w:customStyle="1" w:styleId="WW8Num8z4">
    <w:name w:val="WW8Num8z4"/>
    <w:rsid w:val="00F538D8"/>
  </w:style>
  <w:style w:type="character" w:customStyle="1" w:styleId="WW8Num8z5">
    <w:name w:val="WW8Num8z5"/>
    <w:rsid w:val="00F538D8"/>
  </w:style>
  <w:style w:type="character" w:customStyle="1" w:styleId="WW8Num8z6">
    <w:name w:val="WW8Num8z6"/>
    <w:rsid w:val="00F538D8"/>
  </w:style>
  <w:style w:type="character" w:customStyle="1" w:styleId="WW8Num8z7">
    <w:name w:val="WW8Num8z7"/>
    <w:rsid w:val="00F538D8"/>
  </w:style>
  <w:style w:type="character" w:customStyle="1" w:styleId="WW8Num8z8">
    <w:name w:val="WW8Num8z8"/>
    <w:rsid w:val="00F538D8"/>
  </w:style>
  <w:style w:type="character" w:customStyle="1" w:styleId="WW8Num11z0">
    <w:name w:val="WW8Num11z0"/>
    <w:rsid w:val="00F538D8"/>
    <w:rPr>
      <w:rFonts w:ascii="Symbol" w:hAnsi="Symbol" w:cs="Symbol"/>
      <w:kern w:val="1"/>
      <w:shd w:val="clear" w:color="auto" w:fill="C0C0C0"/>
      <w:lang w:val="el-GR"/>
    </w:rPr>
  </w:style>
  <w:style w:type="character" w:customStyle="1" w:styleId="WW8Num11z1">
    <w:name w:val="WW8Num11z1"/>
    <w:rsid w:val="00F538D8"/>
  </w:style>
  <w:style w:type="character" w:customStyle="1" w:styleId="WW8Num11z2">
    <w:name w:val="WW8Num11z2"/>
    <w:rsid w:val="00F538D8"/>
  </w:style>
  <w:style w:type="character" w:customStyle="1" w:styleId="WW8Num11z3">
    <w:name w:val="WW8Num11z3"/>
    <w:rsid w:val="00F538D8"/>
  </w:style>
  <w:style w:type="character" w:customStyle="1" w:styleId="WW8Num11z4">
    <w:name w:val="WW8Num11z4"/>
    <w:rsid w:val="00F538D8"/>
  </w:style>
  <w:style w:type="character" w:customStyle="1" w:styleId="WW8Num11z5">
    <w:name w:val="WW8Num11z5"/>
    <w:rsid w:val="00F538D8"/>
  </w:style>
  <w:style w:type="character" w:customStyle="1" w:styleId="WW8Num11z6">
    <w:name w:val="WW8Num11z6"/>
    <w:rsid w:val="00F538D8"/>
  </w:style>
  <w:style w:type="character" w:customStyle="1" w:styleId="WW8Num11z7">
    <w:name w:val="WW8Num11z7"/>
    <w:rsid w:val="00F538D8"/>
  </w:style>
  <w:style w:type="character" w:customStyle="1" w:styleId="WW8Num11z8">
    <w:name w:val="WW8Num11z8"/>
    <w:rsid w:val="00F538D8"/>
  </w:style>
  <w:style w:type="character" w:customStyle="1" w:styleId="0">
    <w:name w:val="Προεπιλεγμένη γραμματοσειρά_0"/>
    <w:rsid w:val="00F538D8"/>
  </w:style>
  <w:style w:type="character" w:customStyle="1" w:styleId="40">
    <w:name w:val="Προεπιλεγμένη γραμματοσειρά4"/>
    <w:rsid w:val="00F538D8"/>
  </w:style>
  <w:style w:type="character" w:customStyle="1" w:styleId="WW8Num2z1">
    <w:name w:val="WW8Num2z1"/>
    <w:rsid w:val="00F538D8"/>
  </w:style>
  <w:style w:type="character" w:customStyle="1" w:styleId="WW8Num2z2">
    <w:name w:val="WW8Num2z2"/>
    <w:rsid w:val="00F538D8"/>
  </w:style>
  <w:style w:type="character" w:customStyle="1" w:styleId="WW8Num2z3">
    <w:name w:val="WW8Num2z3"/>
    <w:rsid w:val="00F538D8"/>
  </w:style>
  <w:style w:type="character" w:customStyle="1" w:styleId="WW8Num2z4">
    <w:name w:val="WW8Num2z4"/>
    <w:rsid w:val="00F538D8"/>
    <w:rPr>
      <w:rFonts w:ascii="Arial" w:hAnsi="Arial" w:cs="Times New Roman"/>
      <w:b w:val="0"/>
      <w:i w:val="0"/>
      <w:sz w:val="20"/>
      <w:szCs w:val="20"/>
    </w:rPr>
  </w:style>
  <w:style w:type="character" w:customStyle="1" w:styleId="WW8Num2z5">
    <w:name w:val="WW8Num2z5"/>
    <w:rsid w:val="00F538D8"/>
  </w:style>
  <w:style w:type="character" w:customStyle="1" w:styleId="WW8Num2z6">
    <w:name w:val="WW8Num2z6"/>
    <w:rsid w:val="00F538D8"/>
  </w:style>
  <w:style w:type="character" w:customStyle="1" w:styleId="WW8Num2z7">
    <w:name w:val="WW8Num2z7"/>
    <w:rsid w:val="00F538D8"/>
  </w:style>
  <w:style w:type="character" w:customStyle="1" w:styleId="WW8Num2z8">
    <w:name w:val="WW8Num2z8"/>
    <w:rsid w:val="00F538D8"/>
  </w:style>
  <w:style w:type="character" w:customStyle="1" w:styleId="WW8Num9z1">
    <w:name w:val="WW8Num9z1"/>
    <w:rsid w:val="00F538D8"/>
    <w:rPr>
      <w:rFonts w:eastAsia="Calibri"/>
      <w:lang w:val="el-GR"/>
    </w:rPr>
  </w:style>
  <w:style w:type="character" w:customStyle="1" w:styleId="WW8Num9z2">
    <w:name w:val="WW8Num9z2"/>
    <w:rsid w:val="00F538D8"/>
  </w:style>
  <w:style w:type="character" w:customStyle="1" w:styleId="WW8Num9z3">
    <w:name w:val="WW8Num9z3"/>
    <w:rsid w:val="00F538D8"/>
  </w:style>
  <w:style w:type="character" w:customStyle="1" w:styleId="WW8Num9z4">
    <w:name w:val="WW8Num9z4"/>
    <w:rsid w:val="00F538D8"/>
  </w:style>
  <w:style w:type="character" w:customStyle="1" w:styleId="WW8Num9z5">
    <w:name w:val="WW8Num9z5"/>
    <w:rsid w:val="00F538D8"/>
  </w:style>
  <w:style w:type="character" w:customStyle="1" w:styleId="WW8Num9z6">
    <w:name w:val="WW8Num9z6"/>
    <w:rsid w:val="00F538D8"/>
  </w:style>
  <w:style w:type="character" w:customStyle="1" w:styleId="WW8Num9z7">
    <w:name w:val="WW8Num9z7"/>
    <w:rsid w:val="00F538D8"/>
  </w:style>
  <w:style w:type="character" w:customStyle="1" w:styleId="WW8Num9z8">
    <w:name w:val="WW8Num9z8"/>
    <w:rsid w:val="00F538D8"/>
  </w:style>
  <w:style w:type="character" w:customStyle="1" w:styleId="WW-DefaultParagraphFont">
    <w:name w:val="WW-Default Paragraph Font"/>
    <w:rsid w:val="00F538D8"/>
  </w:style>
  <w:style w:type="character" w:customStyle="1" w:styleId="WW8Num12z0">
    <w:name w:val="WW8Num12z0"/>
    <w:rsid w:val="00F538D8"/>
    <w:rPr>
      <w:rFonts w:ascii="Symbol" w:hAnsi="Symbol" w:cs="Symbol"/>
    </w:rPr>
  </w:style>
  <w:style w:type="character" w:customStyle="1" w:styleId="WW8Num12z1">
    <w:name w:val="WW8Num12z1"/>
    <w:rsid w:val="00F538D8"/>
    <w:rPr>
      <w:rFonts w:ascii="Courier New" w:hAnsi="Courier New" w:cs="Courier New"/>
    </w:rPr>
  </w:style>
  <w:style w:type="character" w:customStyle="1" w:styleId="WW8Num12z2">
    <w:name w:val="WW8Num12z2"/>
    <w:rsid w:val="00F538D8"/>
    <w:rPr>
      <w:rFonts w:ascii="Wingdings" w:hAnsi="Wingdings" w:cs="Wingdings"/>
    </w:rPr>
  </w:style>
  <w:style w:type="character" w:customStyle="1" w:styleId="WW-DefaultParagraphFont1">
    <w:name w:val="WW-Default Paragraph Font1"/>
    <w:rsid w:val="00F538D8"/>
  </w:style>
  <w:style w:type="character" w:customStyle="1" w:styleId="WW-DefaultParagraphFont11">
    <w:name w:val="WW-Default Paragraph Font11"/>
    <w:rsid w:val="00F538D8"/>
  </w:style>
  <w:style w:type="character" w:customStyle="1" w:styleId="WW-DefaultParagraphFont111">
    <w:name w:val="WW-Default Paragraph Font111"/>
    <w:rsid w:val="00F538D8"/>
  </w:style>
  <w:style w:type="character" w:customStyle="1" w:styleId="30">
    <w:name w:val="Προεπιλεγμένη γραμματοσειρά3"/>
    <w:rsid w:val="00F538D8"/>
  </w:style>
  <w:style w:type="character" w:customStyle="1" w:styleId="WW-DefaultParagraphFont1111">
    <w:name w:val="WW-Default Paragraph Font1111"/>
    <w:rsid w:val="00F538D8"/>
  </w:style>
  <w:style w:type="character" w:customStyle="1" w:styleId="DefaultParagraphFont2">
    <w:name w:val="Default Paragraph Font2"/>
    <w:rsid w:val="00F538D8"/>
  </w:style>
  <w:style w:type="character" w:customStyle="1" w:styleId="WW8Num12z3">
    <w:name w:val="WW8Num12z3"/>
    <w:rsid w:val="00F538D8"/>
  </w:style>
  <w:style w:type="character" w:customStyle="1" w:styleId="WW8Num12z4">
    <w:name w:val="WW8Num12z4"/>
    <w:rsid w:val="00F538D8"/>
  </w:style>
  <w:style w:type="character" w:customStyle="1" w:styleId="WW8Num12z5">
    <w:name w:val="WW8Num12z5"/>
    <w:rsid w:val="00F538D8"/>
  </w:style>
  <w:style w:type="character" w:customStyle="1" w:styleId="WW8Num12z6">
    <w:name w:val="WW8Num12z6"/>
    <w:rsid w:val="00F538D8"/>
  </w:style>
  <w:style w:type="character" w:customStyle="1" w:styleId="WW8Num12z7">
    <w:name w:val="WW8Num12z7"/>
    <w:rsid w:val="00F538D8"/>
  </w:style>
  <w:style w:type="character" w:customStyle="1" w:styleId="WW8Num12z8">
    <w:name w:val="WW8Num12z8"/>
    <w:rsid w:val="00F538D8"/>
  </w:style>
  <w:style w:type="character" w:customStyle="1" w:styleId="WW8Num13z0">
    <w:name w:val="WW8Num13z0"/>
    <w:rsid w:val="00F538D8"/>
    <w:rPr>
      <w:rFonts w:ascii="Symbol" w:hAnsi="Symbol" w:cs="OpenSymbol"/>
    </w:rPr>
  </w:style>
  <w:style w:type="character" w:customStyle="1" w:styleId="WW-DefaultParagraphFont11111">
    <w:name w:val="WW-Default Paragraph Font11111"/>
    <w:rsid w:val="00F538D8"/>
  </w:style>
  <w:style w:type="character" w:customStyle="1" w:styleId="WW8Num13z1">
    <w:name w:val="WW8Num13z1"/>
    <w:rsid w:val="00F538D8"/>
    <w:rPr>
      <w:rFonts w:eastAsia="Calibri"/>
      <w:lang w:val="el-GR"/>
    </w:rPr>
  </w:style>
  <w:style w:type="character" w:customStyle="1" w:styleId="WW8Num13z2">
    <w:name w:val="WW8Num13z2"/>
    <w:rsid w:val="00F538D8"/>
  </w:style>
  <w:style w:type="character" w:customStyle="1" w:styleId="WW8Num13z3">
    <w:name w:val="WW8Num13z3"/>
    <w:rsid w:val="00F538D8"/>
  </w:style>
  <w:style w:type="character" w:customStyle="1" w:styleId="WW8Num13z4">
    <w:name w:val="WW8Num13z4"/>
    <w:rsid w:val="00F538D8"/>
  </w:style>
  <w:style w:type="character" w:customStyle="1" w:styleId="WW8Num13z5">
    <w:name w:val="WW8Num13z5"/>
    <w:rsid w:val="00F538D8"/>
  </w:style>
  <w:style w:type="character" w:customStyle="1" w:styleId="WW8Num13z6">
    <w:name w:val="WW8Num13z6"/>
    <w:rsid w:val="00F538D8"/>
  </w:style>
  <w:style w:type="character" w:customStyle="1" w:styleId="WW8Num13z7">
    <w:name w:val="WW8Num13z7"/>
    <w:rsid w:val="00F538D8"/>
  </w:style>
  <w:style w:type="character" w:customStyle="1" w:styleId="WW8Num13z8">
    <w:name w:val="WW8Num13z8"/>
    <w:rsid w:val="00F538D8"/>
  </w:style>
  <w:style w:type="character" w:customStyle="1" w:styleId="WW8Num14z0">
    <w:name w:val="WW8Num14z0"/>
    <w:rsid w:val="00F538D8"/>
    <w:rPr>
      <w:rFonts w:ascii="Symbol" w:hAnsi="Symbol" w:cs="OpenSymbol"/>
    </w:rPr>
  </w:style>
  <w:style w:type="character" w:customStyle="1" w:styleId="WW8Num14z1">
    <w:name w:val="WW8Num14z1"/>
    <w:rsid w:val="00F538D8"/>
  </w:style>
  <w:style w:type="character" w:customStyle="1" w:styleId="WW8Num14z2">
    <w:name w:val="WW8Num14z2"/>
    <w:rsid w:val="00F538D8"/>
  </w:style>
  <w:style w:type="character" w:customStyle="1" w:styleId="WW8Num14z3">
    <w:name w:val="WW8Num14z3"/>
    <w:rsid w:val="00F538D8"/>
  </w:style>
  <w:style w:type="character" w:customStyle="1" w:styleId="WW8Num14z4">
    <w:name w:val="WW8Num14z4"/>
    <w:rsid w:val="00F538D8"/>
  </w:style>
  <w:style w:type="character" w:customStyle="1" w:styleId="WW8Num14z5">
    <w:name w:val="WW8Num14z5"/>
    <w:rsid w:val="00F538D8"/>
  </w:style>
  <w:style w:type="character" w:customStyle="1" w:styleId="WW8Num14z6">
    <w:name w:val="WW8Num14z6"/>
    <w:rsid w:val="00F538D8"/>
  </w:style>
  <w:style w:type="character" w:customStyle="1" w:styleId="WW8Num14z7">
    <w:name w:val="WW8Num14z7"/>
    <w:rsid w:val="00F538D8"/>
  </w:style>
  <w:style w:type="character" w:customStyle="1" w:styleId="WW8Num14z8">
    <w:name w:val="WW8Num14z8"/>
    <w:rsid w:val="00F538D8"/>
  </w:style>
  <w:style w:type="character" w:customStyle="1" w:styleId="WW8Num15z0">
    <w:name w:val="WW8Num15z0"/>
    <w:rsid w:val="00F538D8"/>
  </w:style>
  <w:style w:type="character" w:customStyle="1" w:styleId="WW8Num15z1">
    <w:name w:val="WW8Num15z1"/>
    <w:rsid w:val="00F538D8"/>
  </w:style>
  <w:style w:type="character" w:customStyle="1" w:styleId="WW8Num15z2">
    <w:name w:val="WW8Num15z2"/>
    <w:rsid w:val="00F538D8"/>
  </w:style>
  <w:style w:type="character" w:customStyle="1" w:styleId="WW8Num15z3">
    <w:name w:val="WW8Num15z3"/>
    <w:rsid w:val="00F538D8"/>
  </w:style>
  <w:style w:type="character" w:customStyle="1" w:styleId="WW8Num15z4">
    <w:name w:val="WW8Num15z4"/>
    <w:rsid w:val="00F538D8"/>
  </w:style>
  <w:style w:type="character" w:customStyle="1" w:styleId="WW8Num15z5">
    <w:name w:val="WW8Num15z5"/>
    <w:rsid w:val="00F538D8"/>
  </w:style>
  <w:style w:type="character" w:customStyle="1" w:styleId="WW8Num15z6">
    <w:name w:val="WW8Num15z6"/>
    <w:rsid w:val="00F538D8"/>
  </w:style>
  <w:style w:type="character" w:customStyle="1" w:styleId="WW8Num15z7">
    <w:name w:val="WW8Num15z7"/>
    <w:rsid w:val="00F538D8"/>
  </w:style>
  <w:style w:type="character" w:customStyle="1" w:styleId="WW8Num15z8">
    <w:name w:val="WW8Num15z8"/>
    <w:rsid w:val="00F538D8"/>
  </w:style>
  <w:style w:type="character" w:customStyle="1" w:styleId="WW8Num16z0">
    <w:name w:val="WW8Num16z0"/>
    <w:rsid w:val="00F538D8"/>
  </w:style>
  <w:style w:type="character" w:customStyle="1" w:styleId="WW8Num16z1">
    <w:name w:val="WW8Num16z1"/>
    <w:rsid w:val="00F538D8"/>
  </w:style>
  <w:style w:type="character" w:customStyle="1" w:styleId="WW8Num16z2">
    <w:name w:val="WW8Num16z2"/>
    <w:rsid w:val="00F538D8"/>
  </w:style>
  <w:style w:type="character" w:customStyle="1" w:styleId="WW8Num16z3">
    <w:name w:val="WW8Num16z3"/>
    <w:rsid w:val="00F538D8"/>
  </w:style>
  <w:style w:type="character" w:customStyle="1" w:styleId="WW8Num16z4">
    <w:name w:val="WW8Num16z4"/>
    <w:rsid w:val="00F538D8"/>
  </w:style>
  <w:style w:type="character" w:customStyle="1" w:styleId="WW8Num16z5">
    <w:name w:val="WW8Num16z5"/>
    <w:rsid w:val="00F538D8"/>
  </w:style>
  <w:style w:type="character" w:customStyle="1" w:styleId="WW8Num16z6">
    <w:name w:val="WW8Num16z6"/>
    <w:rsid w:val="00F538D8"/>
  </w:style>
  <w:style w:type="character" w:customStyle="1" w:styleId="WW8Num16z7">
    <w:name w:val="WW8Num16z7"/>
    <w:rsid w:val="00F538D8"/>
  </w:style>
  <w:style w:type="character" w:customStyle="1" w:styleId="WW8Num16z8">
    <w:name w:val="WW8Num16z8"/>
    <w:rsid w:val="00F538D8"/>
  </w:style>
  <w:style w:type="character" w:customStyle="1" w:styleId="WW-DefaultParagraphFont111111">
    <w:name w:val="WW-Default Paragraph Font111111"/>
    <w:rsid w:val="00F538D8"/>
  </w:style>
  <w:style w:type="character" w:customStyle="1" w:styleId="WW-DefaultParagraphFont1111111">
    <w:name w:val="WW-Default Paragraph Font1111111"/>
    <w:rsid w:val="00F538D8"/>
  </w:style>
  <w:style w:type="character" w:customStyle="1" w:styleId="WW-DefaultParagraphFont11111111">
    <w:name w:val="WW-Default Paragraph Font11111111"/>
    <w:rsid w:val="00F538D8"/>
  </w:style>
  <w:style w:type="character" w:customStyle="1" w:styleId="WW-DefaultParagraphFont111111111">
    <w:name w:val="WW-Default Paragraph Font111111111"/>
    <w:rsid w:val="00F538D8"/>
  </w:style>
  <w:style w:type="character" w:customStyle="1" w:styleId="WW-DefaultParagraphFont1111111111">
    <w:name w:val="WW-Default Paragraph Font1111111111"/>
    <w:rsid w:val="00F538D8"/>
  </w:style>
  <w:style w:type="character" w:customStyle="1" w:styleId="WW8Num17z0">
    <w:name w:val="WW8Num17z0"/>
    <w:rsid w:val="00F538D8"/>
  </w:style>
  <w:style w:type="character" w:customStyle="1" w:styleId="WW8Num17z1">
    <w:name w:val="WW8Num17z1"/>
    <w:rsid w:val="00F538D8"/>
  </w:style>
  <w:style w:type="character" w:customStyle="1" w:styleId="WW8Num17z2">
    <w:name w:val="WW8Num17z2"/>
    <w:rsid w:val="00F538D8"/>
  </w:style>
  <w:style w:type="character" w:customStyle="1" w:styleId="WW8Num17z3">
    <w:name w:val="WW8Num17z3"/>
    <w:rsid w:val="00F538D8"/>
  </w:style>
  <w:style w:type="character" w:customStyle="1" w:styleId="WW8Num17z4">
    <w:name w:val="WW8Num17z4"/>
    <w:rsid w:val="00F538D8"/>
  </w:style>
  <w:style w:type="character" w:customStyle="1" w:styleId="WW8Num17z5">
    <w:name w:val="WW8Num17z5"/>
    <w:rsid w:val="00F538D8"/>
  </w:style>
  <w:style w:type="character" w:customStyle="1" w:styleId="WW8Num17z6">
    <w:name w:val="WW8Num17z6"/>
    <w:rsid w:val="00F538D8"/>
  </w:style>
  <w:style w:type="character" w:customStyle="1" w:styleId="WW8Num17z7">
    <w:name w:val="WW8Num17z7"/>
    <w:rsid w:val="00F538D8"/>
  </w:style>
  <w:style w:type="character" w:customStyle="1" w:styleId="WW8Num17z8">
    <w:name w:val="WW8Num17z8"/>
    <w:rsid w:val="00F538D8"/>
  </w:style>
  <w:style w:type="character" w:customStyle="1" w:styleId="WW8Num18z0">
    <w:name w:val="WW8Num18z0"/>
    <w:rsid w:val="00F538D8"/>
  </w:style>
  <w:style w:type="character" w:customStyle="1" w:styleId="WW8Num18z1">
    <w:name w:val="WW8Num18z1"/>
    <w:rsid w:val="00F538D8"/>
  </w:style>
  <w:style w:type="character" w:customStyle="1" w:styleId="WW8Num18z2">
    <w:name w:val="WW8Num18z2"/>
    <w:rsid w:val="00F538D8"/>
  </w:style>
  <w:style w:type="character" w:customStyle="1" w:styleId="WW8Num18z3">
    <w:name w:val="WW8Num18z3"/>
    <w:rsid w:val="00F538D8"/>
  </w:style>
  <w:style w:type="character" w:customStyle="1" w:styleId="WW8Num18z4">
    <w:name w:val="WW8Num18z4"/>
    <w:rsid w:val="00F538D8"/>
  </w:style>
  <w:style w:type="character" w:customStyle="1" w:styleId="WW8Num18z5">
    <w:name w:val="WW8Num18z5"/>
    <w:rsid w:val="00F538D8"/>
  </w:style>
  <w:style w:type="character" w:customStyle="1" w:styleId="WW8Num18z6">
    <w:name w:val="WW8Num18z6"/>
    <w:rsid w:val="00F538D8"/>
  </w:style>
  <w:style w:type="character" w:customStyle="1" w:styleId="WW8Num18z7">
    <w:name w:val="WW8Num18z7"/>
    <w:rsid w:val="00F538D8"/>
  </w:style>
  <w:style w:type="character" w:customStyle="1" w:styleId="WW8Num18z8">
    <w:name w:val="WW8Num18z8"/>
    <w:rsid w:val="00F538D8"/>
  </w:style>
  <w:style w:type="character" w:customStyle="1" w:styleId="WW8Num3z1">
    <w:name w:val="WW8Num3z1"/>
    <w:rsid w:val="00F538D8"/>
  </w:style>
  <w:style w:type="character" w:customStyle="1" w:styleId="WW8Num3z2">
    <w:name w:val="WW8Num3z2"/>
    <w:rsid w:val="00F538D8"/>
  </w:style>
  <w:style w:type="character" w:customStyle="1" w:styleId="WW8Num3z3">
    <w:name w:val="WW8Num3z3"/>
    <w:rsid w:val="00F538D8"/>
  </w:style>
  <w:style w:type="character" w:customStyle="1" w:styleId="WW8Num3z4">
    <w:name w:val="WW8Num3z4"/>
    <w:rsid w:val="00F538D8"/>
    <w:rPr>
      <w:rFonts w:ascii="Arial" w:hAnsi="Arial" w:cs="Times New Roman"/>
      <w:b w:val="0"/>
      <w:i w:val="0"/>
      <w:sz w:val="20"/>
      <w:szCs w:val="20"/>
    </w:rPr>
  </w:style>
  <w:style w:type="character" w:customStyle="1" w:styleId="WW8Num3z5">
    <w:name w:val="WW8Num3z5"/>
    <w:rsid w:val="00F538D8"/>
  </w:style>
  <w:style w:type="character" w:customStyle="1" w:styleId="WW8Num3z6">
    <w:name w:val="WW8Num3z6"/>
    <w:rsid w:val="00F538D8"/>
  </w:style>
  <w:style w:type="character" w:customStyle="1" w:styleId="WW8Num3z7">
    <w:name w:val="WW8Num3z7"/>
    <w:rsid w:val="00F538D8"/>
  </w:style>
  <w:style w:type="character" w:customStyle="1" w:styleId="WW8Num3z8">
    <w:name w:val="WW8Num3z8"/>
    <w:rsid w:val="00F538D8"/>
  </w:style>
  <w:style w:type="character" w:customStyle="1" w:styleId="WW-DefaultParagraphFont11111111111">
    <w:name w:val="WW-Default Paragraph Font11111111111"/>
    <w:rsid w:val="00F538D8"/>
  </w:style>
  <w:style w:type="character" w:customStyle="1" w:styleId="WW-DefaultParagraphFont111111111111">
    <w:name w:val="WW-Default Paragraph Font111111111111"/>
    <w:rsid w:val="00F538D8"/>
  </w:style>
  <w:style w:type="character" w:customStyle="1" w:styleId="WW-DefaultParagraphFont1111111111111">
    <w:name w:val="WW-Default Paragraph Font1111111111111"/>
    <w:rsid w:val="00F538D8"/>
  </w:style>
  <w:style w:type="character" w:customStyle="1" w:styleId="WW-DefaultParagraphFont11111111111111">
    <w:name w:val="WW-Default Paragraph Font11111111111111"/>
    <w:rsid w:val="00F538D8"/>
  </w:style>
  <w:style w:type="character" w:customStyle="1" w:styleId="21">
    <w:name w:val="Προεπιλεγμένη γραμματοσειρά2"/>
    <w:rsid w:val="00F538D8"/>
  </w:style>
  <w:style w:type="character" w:customStyle="1" w:styleId="WW8Num19z0">
    <w:name w:val="WW8Num19z0"/>
    <w:rsid w:val="00F538D8"/>
    <w:rPr>
      <w:rFonts w:ascii="Calibri" w:hAnsi="Calibri" w:cs="Calibri"/>
    </w:rPr>
  </w:style>
  <w:style w:type="character" w:customStyle="1" w:styleId="WW8Num19z1">
    <w:name w:val="WW8Num19z1"/>
    <w:rsid w:val="00F538D8"/>
  </w:style>
  <w:style w:type="character" w:customStyle="1" w:styleId="WW8Num20z0">
    <w:name w:val="WW8Num20z0"/>
    <w:rsid w:val="00F538D8"/>
    <w:rPr>
      <w:rFonts w:ascii="Calibri" w:eastAsia="Calibri" w:hAnsi="Calibri" w:cs="Times New Roman"/>
    </w:rPr>
  </w:style>
  <w:style w:type="character" w:customStyle="1" w:styleId="WW8Num20z1">
    <w:name w:val="WW8Num20z1"/>
    <w:rsid w:val="00F538D8"/>
    <w:rPr>
      <w:rFonts w:ascii="Courier New" w:hAnsi="Courier New" w:cs="Courier New"/>
    </w:rPr>
  </w:style>
  <w:style w:type="character" w:customStyle="1" w:styleId="WW8Num20z2">
    <w:name w:val="WW8Num20z2"/>
    <w:rsid w:val="00F538D8"/>
    <w:rPr>
      <w:rFonts w:ascii="Wingdings" w:hAnsi="Wingdings" w:cs="Wingdings"/>
    </w:rPr>
  </w:style>
  <w:style w:type="character" w:customStyle="1" w:styleId="WW8Num20z3">
    <w:name w:val="WW8Num20z3"/>
    <w:rsid w:val="00F538D8"/>
    <w:rPr>
      <w:rFonts w:ascii="Symbol" w:hAnsi="Symbol" w:cs="Symbol"/>
    </w:rPr>
  </w:style>
  <w:style w:type="character" w:customStyle="1" w:styleId="WW-DefaultParagraphFont111111111111111">
    <w:name w:val="WW-Default Paragraph Font111111111111111"/>
    <w:rsid w:val="00F538D8"/>
  </w:style>
  <w:style w:type="character" w:customStyle="1" w:styleId="WW8Num19z2">
    <w:name w:val="WW8Num19z2"/>
    <w:rsid w:val="00F538D8"/>
  </w:style>
  <w:style w:type="character" w:customStyle="1" w:styleId="WW8Num19z3">
    <w:name w:val="WW8Num19z3"/>
    <w:rsid w:val="00F538D8"/>
  </w:style>
  <w:style w:type="character" w:customStyle="1" w:styleId="WW8Num19z4">
    <w:name w:val="WW8Num19z4"/>
    <w:rsid w:val="00F538D8"/>
  </w:style>
  <w:style w:type="character" w:customStyle="1" w:styleId="WW8Num19z5">
    <w:name w:val="WW8Num19z5"/>
    <w:rsid w:val="00F538D8"/>
  </w:style>
  <w:style w:type="character" w:customStyle="1" w:styleId="WW8Num19z6">
    <w:name w:val="WW8Num19z6"/>
    <w:rsid w:val="00F538D8"/>
  </w:style>
  <w:style w:type="character" w:customStyle="1" w:styleId="WW8Num19z7">
    <w:name w:val="WW8Num19z7"/>
    <w:rsid w:val="00F538D8"/>
  </w:style>
  <w:style w:type="character" w:customStyle="1" w:styleId="WW8Num19z8">
    <w:name w:val="WW8Num19z8"/>
    <w:rsid w:val="00F538D8"/>
  </w:style>
  <w:style w:type="character" w:customStyle="1" w:styleId="WW8Num20z4">
    <w:name w:val="WW8Num20z4"/>
    <w:rsid w:val="00F538D8"/>
  </w:style>
  <w:style w:type="character" w:customStyle="1" w:styleId="WW8Num20z5">
    <w:name w:val="WW8Num20z5"/>
    <w:rsid w:val="00F538D8"/>
  </w:style>
  <w:style w:type="character" w:customStyle="1" w:styleId="WW8Num20z6">
    <w:name w:val="WW8Num20z6"/>
    <w:rsid w:val="00F538D8"/>
  </w:style>
  <w:style w:type="character" w:customStyle="1" w:styleId="WW8Num20z7">
    <w:name w:val="WW8Num20z7"/>
    <w:rsid w:val="00F538D8"/>
  </w:style>
  <w:style w:type="character" w:customStyle="1" w:styleId="WW8Num20z8">
    <w:name w:val="WW8Num20z8"/>
    <w:rsid w:val="00F538D8"/>
  </w:style>
  <w:style w:type="character" w:customStyle="1" w:styleId="WW-DefaultParagraphFont1111111111111111">
    <w:name w:val="WW-Default Paragraph Font1111111111111111"/>
    <w:rsid w:val="00F538D8"/>
  </w:style>
  <w:style w:type="character" w:customStyle="1" w:styleId="WW-DefaultParagraphFont11111111111111111">
    <w:name w:val="WW-Default Paragraph Font11111111111111111"/>
    <w:rsid w:val="00F538D8"/>
  </w:style>
  <w:style w:type="character" w:customStyle="1" w:styleId="WW8Num21z0">
    <w:name w:val="WW8Num21z0"/>
    <w:rsid w:val="00F538D8"/>
    <w:rPr>
      <w:rFonts w:ascii="Calibri" w:eastAsia="Times New Roman" w:hAnsi="Calibri" w:cs="Calibri"/>
    </w:rPr>
  </w:style>
  <w:style w:type="character" w:customStyle="1" w:styleId="WW8Num21z1">
    <w:name w:val="WW8Num21z1"/>
    <w:rsid w:val="00F538D8"/>
    <w:rPr>
      <w:rFonts w:ascii="Courier New" w:hAnsi="Courier New" w:cs="Courier New"/>
    </w:rPr>
  </w:style>
  <w:style w:type="character" w:customStyle="1" w:styleId="WW8Num21z2">
    <w:name w:val="WW8Num21z2"/>
    <w:rsid w:val="00F538D8"/>
    <w:rPr>
      <w:rFonts w:ascii="Wingdings" w:hAnsi="Wingdings" w:cs="Wingdings"/>
    </w:rPr>
  </w:style>
  <w:style w:type="character" w:customStyle="1" w:styleId="WW8Num21z3">
    <w:name w:val="WW8Num21z3"/>
    <w:rsid w:val="00F538D8"/>
    <w:rPr>
      <w:rFonts w:ascii="Symbol" w:hAnsi="Symbol" w:cs="Symbol"/>
    </w:rPr>
  </w:style>
  <w:style w:type="character" w:customStyle="1" w:styleId="WW8Num22z0">
    <w:name w:val="WW8Num22z0"/>
    <w:rsid w:val="00F538D8"/>
    <w:rPr>
      <w:rFonts w:ascii="Symbol" w:hAnsi="Symbol" w:cs="Symbol"/>
    </w:rPr>
  </w:style>
  <w:style w:type="character" w:customStyle="1" w:styleId="WW8Num22z1">
    <w:name w:val="WW8Num22z1"/>
    <w:rsid w:val="00F538D8"/>
    <w:rPr>
      <w:rFonts w:ascii="Courier New" w:hAnsi="Courier New" w:cs="Courier New"/>
    </w:rPr>
  </w:style>
  <w:style w:type="character" w:customStyle="1" w:styleId="WW8Num22z2">
    <w:name w:val="WW8Num22z2"/>
    <w:rsid w:val="00F538D8"/>
    <w:rPr>
      <w:rFonts w:ascii="Wingdings" w:hAnsi="Wingdings" w:cs="Wingdings"/>
    </w:rPr>
  </w:style>
  <w:style w:type="character" w:customStyle="1" w:styleId="WW8Num23z0">
    <w:name w:val="WW8Num23z0"/>
    <w:rsid w:val="00F538D8"/>
    <w:rPr>
      <w:rFonts w:ascii="Calibri" w:eastAsia="Times New Roman" w:hAnsi="Calibri" w:cs="Calibri"/>
    </w:rPr>
  </w:style>
  <w:style w:type="character" w:customStyle="1" w:styleId="WW8Num23z1">
    <w:name w:val="WW8Num23z1"/>
    <w:rsid w:val="00F538D8"/>
    <w:rPr>
      <w:rFonts w:ascii="Courier New" w:hAnsi="Courier New" w:cs="Courier New"/>
    </w:rPr>
  </w:style>
  <w:style w:type="character" w:customStyle="1" w:styleId="WW8Num23z2">
    <w:name w:val="WW8Num23z2"/>
    <w:rsid w:val="00F538D8"/>
    <w:rPr>
      <w:rFonts w:ascii="Wingdings" w:hAnsi="Wingdings" w:cs="Wingdings"/>
    </w:rPr>
  </w:style>
  <w:style w:type="character" w:customStyle="1" w:styleId="WW8Num23z3">
    <w:name w:val="WW8Num23z3"/>
    <w:rsid w:val="00F538D8"/>
    <w:rPr>
      <w:rFonts w:ascii="Symbol" w:hAnsi="Symbol" w:cs="Symbol"/>
    </w:rPr>
  </w:style>
  <w:style w:type="character" w:customStyle="1" w:styleId="WW8Num24z0">
    <w:name w:val="WW8Num24z0"/>
    <w:rsid w:val="00F538D8"/>
    <w:rPr>
      <w:rFonts w:ascii="Symbol" w:hAnsi="Symbol" w:cs="Symbol"/>
      <w:strike/>
      <w:color w:val="0070C0"/>
      <w:position w:val="0"/>
      <w:sz w:val="24"/>
      <w:vertAlign w:val="baseline"/>
      <w:lang w:val="el-GR"/>
    </w:rPr>
  </w:style>
  <w:style w:type="character" w:customStyle="1" w:styleId="WW8Num24z1">
    <w:name w:val="WW8Num24z1"/>
    <w:rsid w:val="00F538D8"/>
    <w:rPr>
      <w:rFonts w:ascii="Courier New" w:hAnsi="Courier New" w:cs="Courier New"/>
    </w:rPr>
  </w:style>
  <w:style w:type="character" w:customStyle="1" w:styleId="WW8Num24z2">
    <w:name w:val="WW8Num24z2"/>
    <w:rsid w:val="00F538D8"/>
    <w:rPr>
      <w:rFonts w:ascii="Wingdings" w:hAnsi="Wingdings" w:cs="Wingdings"/>
    </w:rPr>
  </w:style>
  <w:style w:type="character" w:customStyle="1" w:styleId="WW8Num25z0">
    <w:name w:val="WW8Num25z0"/>
    <w:rsid w:val="00F538D8"/>
    <w:rPr>
      <w:rFonts w:ascii="Symbol" w:hAnsi="Symbol" w:cs="Symbol"/>
    </w:rPr>
  </w:style>
  <w:style w:type="character" w:customStyle="1" w:styleId="WW8Num25z1">
    <w:name w:val="WW8Num25z1"/>
    <w:rsid w:val="00F538D8"/>
    <w:rPr>
      <w:rFonts w:ascii="Courier New" w:hAnsi="Courier New" w:cs="Courier New"/>
    </w:rPr>
  </w:style>
  <w:style w:type="character" w:customStyle="1" w:styleId="WW8Num25z2">
    <w:name w:val="WW8Num25z2"/>
    <w:rsid w:val="00F538D8"/>
    <w:rPr>
      <w:rFonts w:ascii="Wingdings" w:hAnsi="Wingdings" w:cs="Wingdings"/>
    </w:rPr>
  </w:style>
  <w:style w:type="character" w:customStyle="1" w:styleId="WW8Num26z0">
    <w:name w:val="WW8Num26z0"/>
    <w:rsid w:val="00F538D8"/>
    <w:rPr>
      <w:rFonts w:ascii="Symbol" w:hAnsi="Symbol" w:cs="Symbol"/>
    </w:rPr>
  </w:style>
  <w:style w:type="character" w:customStyle="1" w:styleId="WW8Num26z1">
    <w:name w:val="WW8Num26z1"/>
    <w:rsid w:val="00F538D8"/>
    <w:rPr>
      <w:rFonts w:ascii="Courier New" w:hAnsi="Courier New" w:cs="Courier New"/>
    </w:rPr>
  </w:style>
  <w:style w:type="character" w:customStyle="1" w:styleId="WW8Num26z2">
    <w:name w:val="WW8Num26z2"/>
    <w:rsid w:val="00F538D8"/>
    <w:rPr>
      <w:rFonts w:ascii="Wingdings" w:hAnsi="Wingdings" w:cs="Wingdings"/>
    </w:rPr>
  </w:style>
  <w:style w:type="character" w:customStyle="1" w:styleId="WW8Num27z0">
    <w:name w:val="WW8Num27z0"/>
    <w:rsid w:val="00F538D8"/>
    <w:rPr>
      <w:rFonts w:ascii="Calibri" w:eastAsia="Times New Roman" w:hAnsi="Calibri" w:cs="Calibri"/>
    </w:rPr>
  </w:style>
  <w:style w:type="character" w:customStyle="1" w:styleId="WW8Num27z1">
    <w:name w:val="WW8Num27z1"/>
    <w:rsid w:val="00F538D8"/>
    <w:rPr>
      <w:rFonts w:ascii="Courier New" w:hAnsi="Courier New" w:cs="Courier New"/>
    </w:rPr>
  </w:style>
  <w:style w:type="character" w:customStyle="1" w:styleId="WW8Num27z2">
    <w:name w:val="WW8Num27z2"/>
    <w:rsid w:val="00F538D8"/>
    <w:rPr>
      <w:rFonts w:ascii="Wingdings" w:hAnsi="Wingdings" w:cs="Wingdings"/>
    </w:rPr>
  </w:style>
  <w:style w:type="character" w:customStyle="1" w:styleId="WW8Num27z3">
    <w:name w:val="WW8Num27z3"/>
    <w:rsid w:val="00F538D8"/>
    <w:rPr>
      <w:rFonts w:ascii="Symbol" w:hAnsi="Symbol" w:cs="Symbol"/>
    </w:rPr>
  </w:style>
  <w:style w:type="character" w:customStyle="1" w:styleId="WW8Num28z0">
    <w:name w:val="WW8Num28z0"/>
    <w:rsid w:val="00F538D8"/>
    <w:rPr>
      <w:rFonts w:ascii="Symbol" w:hAnsi="Symbol" w:cs="Symbol"/>
    </w:rPr>
  </w:style>
  <w:style w:type="character" w:customStyle="1" w:styleId="WW8Num28z1">
    <w:name w:val="WW8Num28z1"/>
    <w:rsid w:val="00F538D8"/>
    <w:rPr>
      <w:rFonts w:ascii="Courier New" w:hAnsi="Courier New" w:cs="Courier New"/>
    </w:rPr>
  </w:style>
  <w:style w:type="character" w:customStyle="1" w:styleId="WW8Num28z2">
    <w:name w:val="WW8Num28z2"/>
    <w:rsid w:val="00F538D8"/>
    <w:rPr>
      <w:rFonts w:ascii="Wingdings" w:hAnsi="Wingdings" w:cs="Wingdings"/>
    </w:rPr>
  </w:style>
  <w:style w:type="character" w:customStyle="1" w:styleId="WW8Num29z0">
    <w:name w:val="WW8Num29z0"/>
    <w:rsid w:val="00F538D8"/>
    <w:rPr>
      <w:rFonts w:ascii="Calibri" w:eastAsia="Times New Roman" w:hAnsi="Calibri" w:cs="Calibri"/>
    </w:rPr>
  </w:style>
  <w:style w:type="character" w:customStyle="1" w:styleId="WW8Num29z1">
    <w:name w:val="WW8Num29z1"/>
    <w:rsid w:val="00F538D8"/>
    <w:rPr>
      <w:rFonts w:ascii="Courier New" w:hAnsi="Courier New" w:cs="Courier New"/>
    </w:rPr>
  </w:style>
  <w:style w:type="character" w:customStyle="1" w:styleId="WW8Num29z2">
    <w:name w:val="WW8Num29z2"/>
    <w:rsid w:val="00F538D8"/>
    <w:rPr>
      <w:rFonts w:ascii="Wingdings" w:hAnsi="Wingdings" w:cs="Wingdings"/>
    </w:rPr>
  </w:style>
  <w:style w:type="character" w:customStyle="1" w:styleId="WW8Num29z3">
    <w:name w:val="WW8Num29z3"/>
    <w:rsid w:val="00F538D8"/>
    <w:rPr>
      <w:rFonts w:ascii="Symbol" w:hAnsi="Symbol" w:cs="Symbol"/>
    </w:rPr>
  </w:style>
  <w:style w:type="character" w:customStyle="1" w:styleId="WW8Num30z0">
    <w:name w:val="WW8Num30z0"/>
    <w:rsid w:val="00F538D8"/>
    <w:rPr>
      <w:rFonts w:ascii="Symbol" w:hAnsi="Symbol" w:cs="Symbol"/>
      <w:shd w:val="clear" w:color="auto" w:fill="FFFF00"/>
    </w:rPr>
  </w:style>
  <w:style w:type="character" w:customStyle="1" w:styleId="WW8Num30z1">
    <w:name w:val="WW8Num30z1"/>
    <w:rsid w:val="00F538D8"/>
    <w:rPr>
      <w:rFonts w:ascii="Courier New" w:hAnsi="Courier New" w:cs="Courier New"/>
    </w:rPr>
  </w:style>
  <w:style w:type="character" w:customStyle="1" w:styleId="WW8Num30z2">
    <w:name w:val="WW8Num30z2"/>
    <w:rsid w:val="00F538D8"/>
    <w:rPr>
      <w:rFonts w:ascii="Wingdings" w:hAnsi="Wingdings" w:cs="Wingdings"/>
    </w:rPr>
  </w:style>
  <w:style w:type="character" w:customStyle="1" w:styleId="WW8Num31z0">
    <w:name w:val="WW8Num31z0"/>
    <w:rsid w:val="00F538D8"/>
    <w:rPr>
      <w:rFonts w:cs="Times New Roman"/>
    </w:rPr>
  </w:style>
  <w:style w:type="character" w:customStyle="1" w:styleId="WW8Num32z0">
    <w:name w:val="WW8Num32z0"/>
    <w:rsid w:val="00F538D8"/>
  </w:style>
  <w:style w:type="character" w:customStyle="1" w:styleId="WW8Num32z1">
    <w:name w:val="WW8Num32z1"/>
    <w:rsid w:val="00F538D8"/>
  </w:style>
  <w:style w:type="character" w:customStyle="1" w:styleId="WW8Num32z2">
    <w:name w:val="WW8Num32z2"/>
    <w:rsid w:val="00F538D8"/>
  </w:style>
  <w:style w:type="character" w:customStyle="1" w:styleId="WW8Num32z3">
    <w:name w:val="WW8Num32z3"/>
    <w:rsid w:val="00F538D8"/>
  </w:style>
  <w:style w:type="character" w:customStyle="1" w:styleId="WW8Num32z4">
    <w:name w:val="WW8Num32z4"/>
    <w:rsid w:val="00F538D8"/>
  </w:style>
  <w:style w:type="character" w:customStyle="1" w:styleId="WW8Num32z5">
    <w:name w:val="WW8Num32z5"/>
    <w:rsid w:val="00F538D8"/>
  </w:style>
  <w:style w:type="character" w:customStyle="1" w:styleId="WW8Num32z6">
    <w:name w:val="WW8Num32z6"/>
    <w:rsid w:val="00F538D8"/>
  </w:style>
  <w:style w:type="character" w:customStyle="1" w:styleId="WW8Num32z7">
    <w:name w:val="WW8Num32z7"/>
    <w:rsid w:val="00F538D8"/>
  </w:style>
  <w:style w:type="character" w:customStyle="1" w:styleId="WW8Num32z8">
    <w:name w:val="WW8Num32z8"/>
    <w:rsid w:val="00F538D8"/>
  </w:style>
  <w:style w:type="character" w:customStyle="1" w:styleId="WW8Num33z0">
    <w:name w:val="WW8Num33z0"/>
    <w:rsid w:val="00F538D8"/>
    <w:rPr>
      <w:rFonts w:ascii="Symbol" w:eastAsia="Calibri" w:hAnsi="Symbol" w:cs="Symbol"/>
    </w:rPr>
  </w:style>
  <w:style w:type="character" w:customStyle="1" w:styleId="WW8Num33z1">
    <w:name w:val="WW8Num33z1"/>
    <w:rsid w:val="00F538D8"/>
    <w:rPr>
      <w:rFonts w:ascii="Courier New" w:hAnsi="Courier New" w:cs="Courier New"/>
    </w:rPr>
  </w:style>
  <w:style w:type="character" w:customStyle="1" w:styleId="WW8Num33z2">
    <w:name w:val="WW8Num33z2"/>
    <w:rsid w:val="00F538D8"/>
    <w:rPr>
      <w:rFonts w:ascii="Wingdings" w:hAnsi="Wingdings" w:cs="Wingdings"/>
    </w:rPr>
  </w:style>
  <w:style w:type="character" w:customStyle="1" w:styleId="WW8Num34z0">
    <w:name w:val="WW8Num34z0"/>
    <w:rsid w:val="00F538D8"/>
    <w:rPr>
      <w:rFonts w:ascii="Symbol" w:hAnsi="Symbol" w:cs="Symbol"/>
    </w:rPr>
  </w:style>
  <w:style w:type="character" w:customStyle="1" w:styleId="WW8Num34z1">
    <w:name w:val="WW8Num34z1"/>
    <w:rsid w:val="00F538D8"/>
    <w:rPr>
      <w:rFonts w:ascii="Courier New" w:hAnsi="Courier New" w:cs="Courier New"/>
    </w:rPr>
  </w:style>
  <w:style w:type="character" w:customStyle="1" w:styleId="WW8Num34z2">
    <w:name w:val="WW8Num34z2"/>
    <w:rsid w:val="00F538D8"/>
    <w:rPr>
      <w:rFonts w:ascii="Wingdings" w:hAnsi="Wingdings" w:cs="Wingdings"/>
    </w:rPr>
  </w:style>
  <w:style w:type="character" w:customStyle="1" w:styleId="WW8Num35z0">
    <w:name w:val="WW8Num35z0"/>
    <w:rsid w:val="00F538D8"/>
    <w:rPr>
      <w:rFonts w:ascii="Calibri" w:eastAsia="Times New Roman" w:hAnsi="Calibri" w:cs="Calibri"/>
    </w:rPr>
  </w:style>
  <w:style w:type="character" w:customStyle="1" w:styleId="WW8Num35z1">
    <w:name w:val="WW8Num35z1"/>
    <w:rsid w:val="00F538D8"/>
    <w:rPr>
      <w:rFonts w:ascii="Courier New" w:hAnsi="Courier New" w:cs="Courier New"/>
    </w:rPr>
  </w:style>
  <w:style w:type="character" w:customStyle="1" w:styleId="WW8Num35z2">
    <w:name w:val="WW8Num35z2"/>
    <w:rsid w:val="00F538D8"/>
    <w:rPr>
      <w:rFonts w:ascii="Wingdings" w:hAnsi="Wingdings" w:cs="Wingdings"/>
    </w:rPr>
  </w:style>
  <w:style w:type="character" w:customStyle="1" w:styleId="WW8Num35z3">
    <w:name w:val="WW8Num35z3"/>
    <w:rsid w:val="00F538D8"/>
    <w:rPr>
      <w:rFonts w:ascii="Symbol" w:hAnsi="Symbol" w:cs="Symbol"/>
    </w:rPr>
  </w:style>
  <w:style w:type="character" w:customStyle="1" w:styleId="WW8Num36z0">
    <w:name w:val="WW8Num36z0"/>
    <w:rsid w:val="00F538D8"/>
    <w:rPr>
      <w:lang w:val="el-GR"/>
    </w:rPr>
  </w:style>
  <w:style w:type="character" w:customStyle="1" w:styleId="WW8Num36z1">
    <w:name w:val="WW8Num36z1"/>
    <w:rsid w:val="00F538D8"/>
  </w:style>
  <w:style w:type="character" w:customStyle="1" w:styleId="WW8Num36z2">
    <w:name w:val="WW8Num36z2"/>
    <w:rsid w:val="00F538D8"/>
  </w:style>
  <w:style w:type="character" w:customStyle="1" w:styleId="WW8Num36z3">
    <w:name w:val="WW8Num36z3"/>
    <w:rsid w:val="00F538D8"/>
  </w:style>
  <w:style w:type="character" w:customStyle="1" w:styleId="WW8Num36z4">
    <w:name w:val="WW8Num36z4"/>
    <w:rsid w:val="00F538D8"/>
  </w:style>
  <w:style w:type="character" w:customStyle="1" w:styleId="WW8Num36z5">
    <w:name w:val="WW8Num36z5"/>
    <w:rsid w:val="00F538D8"/>
  </w:style>
  <w:style w:type="character" w:customStyle="1" w:styleId="WW8Num36z6">
    <w:name w:val="WW8Num36z6"/>
    <w:rsid w:val="00F538D8"/>
  </w:style>
  <w:style w:type="character" w:customStyle="1" w:styleId="WW8Num36z7">
    <w:name w:val="WW8Num36z7"/>
    <w:rsid w:val="00F538D8"/>
  </w:style>
  <w:style w:type="character" w:customStyle="1" w:styleId="WW8Num36z8">
    <w:name w:val="WW8Num36z8"/>
    <w:rsid w:val="00F538D8"/>
  </w:style>
  <w:style w:type="character" w:customStyle="1" w:styleId="WW8Num37z0">
    <w:name w:val="WW8Num37z0"/>
    <w:rsid w:val="00F538D8"/>
    <w:rPr>
      <w:rFonts w:ascii="Calibri" w:eastAsia="Times New Roman" w:hAnsi="Calibri" w:cs="Calibri"/>
    </w:rPr>
  </w:style>
  <w:style w:type="character" w:customStyle="1" w:styleId="WW8Num37z1">
    <w:name w:val="WW8Num37z1"/>
    <w:rsid w:val="00F538D8"/>
    <w:rPr>
      <w:rFonts w:ascii="Courier New" w:hAnsi="Courier New" w:cs="Courier New"/>
    </w:rPr>
  </w:style>
  <w:style w:type="character" w:customStyle="1" w:styleId="WW8Num37z2">
    <w:name w:val="WW8Num37z2"/>
    <w:rsid w:val="00F538D8"/>
    <w:rPr>
      <w:rFonts w:ascii="Wingdings" w:hAnsi="Wingdings" w:cs="Wingdings"/>
    </w:rPr>
  </w:style>
  <w:style w:type="character" w:customStyle="1" w:styleId="WW8Num37z3">
    <w:name w:val="WW8Num37z3"/>
    <w:rsid w:val="00F538D8"/>
    <w:rPr>
      <w:rFonts w:ascii="Symbol" w:hAnsi="Symbol" w:cs="Symbol"/>
    </w:rPr>
  </w:style>
  <w:style w:type="character" w:customStyle="1" w:styleId="WW8Num38z0">
    <w:name w:val="WW8Num38z0"/>
    <w:rsid w:val="00F538D8"/>
  </w:style>
  <w:style w:type="character" w:customStyle="1" w:styleId="WW8Num38z1">
    <w:name w:val="WW8Num38z1"/>
    <w:rsid w:val="00F538D8"/>
  </w:style>
  <w:style w:type="character" w:customStyle="1" w:styleId="WW8Num38z2">
    <w:name w:val="WW8Num38z2"/>
    <w:rsid w:val="00F538D8"/>
  </w:style>
  <w:style w:type="character" w:customStyle="1" w:styleId="WW8Num38z3">
    <w:name w:val="WW8Num38z3"/>
    <w:rsid w:val="00F538D8"/>
  </w:style>
  <w:style w:type="character" w:customStyle="1" w:styleId="WW8Num38z4">
    <w:name w:val="WW8Num38z4"/>
    <w:rsid w:val="00F538D8"/>
  </w:style>
  <w:style w:type="character" w:customStyle="1" w:styleId="WW8Num38z5">
    <w:name w:val="WW8Num38z5"/>
    <w:rsid w:val="00F538D8"/>
  </w:style>
  <w:style w:type="character" w:customStyle="1" w:styleId="WW8Num38z6">
    <w:name w:val="WW8Num38z6"/>
    <w:rsid w:val="00F538D8"/>
  </w:style>
  <w:style w:type="character" w:customStyle="1" w:styleId="WW8Num38z7">
    <w:name w:val="WW8Num38z7"/>
    <w:rsid w:val="00F538D8"/>
  </w:style>
  <w:style w:type="character" w:customStyle="1" w:styleId="WW8Num38z8">
    <w:name w:val="WW8Num38z8"/>
    <w:rsid w:val="00F538D8"/>
  </w:style>
  <w:style w:type="character" w:customStyle="1" w:styleId="WW-DefaultParagraphFont111111111111111111">
    <w:name w:val="WW-Default Paragraph Font111111111111111111"/>
    <w:rsid w:val="00F538D8"/>
  </w:style>
  <w:style w:type="character" w:customStyle="1" w:styleId="WW8Num4z1">
    <w:name w:val="WW8Num4z1"/>
    <w:rsid w:val="00F538D8"/>
    <w:rPr>
      <w:rFonts w:cs="Times New Roman"/>
    </w:rPr>
  </w:style>
  <w:style w:type="character" w:customStyle="1" w:styleId="WW8Num5z1">
    <w:name w:val="WW8Num5z1"/>
    <w:rsid w:val="00F538D8"/>
    <w:rPr>
      <w:rFonts w:cs="Times New Roman"/>
    </w:rPr>
  </w:style>
  <w:style w:type="character" w:customStyle="1" w:styleId="WW8Num29z4">
    <w:name w:val="WW8Num29z4"/>
    <w:rsid w:val="00F538D8"/>
  </w:style>
  <w:style w:type="character" w:customStyle="1" w:styleId="WW8Num29z5">
    <w:name w:val="WW8Num29z5"/>
    <w:rsid w:val="00F538D8"/>
  </w:style>
  <w:style w:type="character" w:customStyle="1" w:styleId="WW8Num29z6">
    <w:name w:val="WW8Num29z6"/>
    <w:rsid w:val="00F538D8"/>
  </w:style>
  <w:style w:type="character" w:customStyle="1" w:styleId="WW8Num29z7">
    <w:name w:val="WW8Num29z7"/>
    <w:rsid w:val="00F538D8"/>
  </w:style>
  <w:style w:type="character" w:customStyle="1" w:styleId="WW8Num29z8">
    <w:name w:val="WW8Num29z8"/>
    <w:rsid w:val="00F538D8"/>
  </w:style>
  <w:style w:type="character" w:customStyle="1" w:styleId="WW8Num30z3">
    <w:name w:val="WW8Num30z3"/>
    <w:rsid w:val="00F538D8"/>
    <w:rPr>
      <w:rFonts w:ascii="Symbol" w:hAnsi="Symbol" w:cs="Symbol"/>
    </w:rPr>
  </w:style>
  <w:style w:type="character" w:customStyle="1" w:styleId="WW8Num31z1">
    <w:name w:val="WW8Num31z1"/>
    <w:rsid w:val="00F538D8"/>
  </w:style>
  <w:style w:type="character" w:customStyle="1" w:styleId="WW8Num31z2">
    <w:name w:val="WW8Num31z2"/>
    <w:rsid w:val="00F538D8"/>
  </w:style>
  <w:style w:type="character" w:customStyle="1" w:styleId="WW8Num31z3">
    <w:name w:val="WW8Num31z3"/>
    <w:rsid w:val="00F538D8"/>
  </w:style>
  <w:style w:type="character" w:customStyle="1" w:styleId="WW8Num31z4">
    <w:name w:val="WW8Num31z4"/>
    <w:rsid w:val="00F538D8"/>
  </w:style>
  <w:style w:type="character" w:customStyle="1" w:styleId="WW8Num31z5">
    <w:name w:val="WW8Num31z5"/>
    <w:rsid w:val="00F538D8"/>
  </w:style>
  <w:style w:type="character" w:customStyle="1" w:styleId="WW8Num31z6">
    <w:name w:val="WW8Num31z6"/>
    <w:rsid w:val="00F538D8"/>
  </w:style>
  <w:style w:type="character" w:customStyle="1" w:styleId="WW8Num31z7">
    <w:name w:val="WW8Num31z7"/>
    <w:rsid w:val="00F538D8"/>
  </w:style>
  <w:style w:type="character" w:customStyle="1" w:styleId="WW8Num31z8">
    <w:name w:val="WW8Num31z8"/>
    <w:rsid w:val="00F538D8"/>
  </w:style>
  <w:style w:type="character" w:customStyle="1" w:styleId="WW8Num39z0">
    <w:name w:val="WW8Num39z0"/>
    <w:rsid w:val="00F538D8"/>
    <w:rPr>
      <w:rFonts w:ascii="Calibri" w:eastAsia="Times New Roman" w:hAnsi="Calibri" w:cs="Calibri"/>
    </w:rPr>
  </w:style>
  <w:style w:type="character" w:customStyle="1" w:styleId="WW8Num39z1">
    <w:name w:val="WW8Num39z1"/>
    <w:rsid w:val="00F538D8"/>
    <w:rPr>
      <w:rFonts w:ascii="Courier New" w:hAnsi="Courier New" w:cs="Courier New"/>
    </w:rPr>
  </w:style>
  <w:style w:type="character" w:customStyle="1" w:styleId="WW8Num39z2">
    <w:name w:val="WW8Num39z2"/>
    <w:rsid w:val="00F538D8"/>
    <w:rPr>
      <w:rFonts w:ascii="Wingdings" w:hAnsi="Wingdings" w:cs="Wingdings"/>
    </w:rPr>
  </w:style>
  <w:style w:type="character" w:customStyle="1" w:styleId="WW8Num39z3">
    <w:name w:val="WW8Num39z3"/>
    <w:rsid w:val="00F538D8"/>
    <w:rPr>
      <w:rFonts w:ascii="Symbol" w:hAnsi="Symbol" w:cs="Symbol"/>
    </w:rPr>
  </w:style>
  <w:style w:type="character" w:customStyle="1" w:styleId="WW8Num40z0">
    <w:name w:val="WW8Num40z0"/>
    <w:rsid w:val="00F538D8"/>
    <w:rPr>
      <w:rFonts w:ascii="Symbol" w:hAnsi="Symbol" w:cs="Symbol"/>
    </w:rPr>
  </w:style>
  <w:style w:type="character" w:customStyle="1" w:styleId="WW8Num40z1">
    <w:name w:val="WW8Num40z1"/>
    <w:rsid w:val="00F538D8"/>
    <w:rPr>
      <w:rFonts w:ascii="Courier New" w:hAnsi="Courier New" w:cs="Courier New"/>
    </w:rPr>
  </w:style>
  <w:style w:type="character" w:customStyle="1" w:styleId="WW8Num40z2">
    <w:name w:val="WW8Num40z2"/>
    <w:rsid w:val="00F538D8"/>
    <w:rPr>
      <w:rFonts w:ascii="Wingdings" w:hAnsi="Wingdings" w:cs="Wingdings"/>
    </w:rPr>
  </w:style>
  <w:style w:type="character" w:customStyle="1" w:styleId="WW8Num41z0">
    <w:name w:val="WW8Num41z0"/>
    <w:rsid w:val="00F538D8"/>
    <w:rPr>
      <w:rFonts w:ascii="Arial" w:hAnsi="Arial" w:cs="Times New Roman"/>
      <w:b/>
      <w:i w:val="0"/>
      <w:sz w:val="20"/>
      <w:szCs w:val="20"/>
    </w:rPr>
  </w:style>
  <w:style w:type="character" w:customStyle="1" w:styleId="WW8Num41z1">
    <w:name w:val="WW8Num41z1"/>
    <w:rsid w:val="00F538D8"/>
    <w:rPr>
      <w:rFonts w:cs="Times New Roman"/>
    </w:rPr>
  </w:style>
  <w:style w:type="character" w:customStyle="1" w:styleId="WW8Num41z2">
    <w:name w:val="WW8Num41z2"/>
    <w:rsid w:val="00F538D8"/>
    <w:rPr>
      <w:rFonts w:ascii="Arial" w:hAnsi="Arial" w:cs="Times New Roman"/>
      <w:b w:val="0"/>
      <w:i w:val="0"/>
    </w:rPr>
  </w:style>
  <w:style w:type="character" w:customStyle="1" w:styleId="WW8Num41z3">
    <w:name w:val="WW8Num41z3"/>
    <w:rsid w:val="00F538D8"/>
    <w:rPr>
      <w:rFonts w:ascii="Arial" w:hAnsi="Arial" w:cs="Times New Roman"/>
      <w:b w:val="0"/>
      <w:i w:val="0"/>
      <w:sz w:val="20"/>
      <w:szCs w:val="20"/>
    </w:rPr>
  </w:style>
  <w:style w:type="character" w:customStyle="1" w:styleId="DefaultParagraphFont1">
    <w:name w:val="Default Paragraph Font1"/>
    <w:rsid w:val="00F538D8"/>
  </w:style>
  <w:style w:type="character" w:customStyle="1" w:styleId="Heading1Char">
    <w:name w:val="Heading 1 Char"/>
    <w:rsid w:val="00F538D8"/>
    <w:rPr>
      <w:rFonts w:ascii="Arial" w:hAnsi="Arial" w:cs="Arial"/>
      <w:b/>
      <w:bCs/>
      <w:color w:val="333399"/>
      <w:sz w:val="28"/>
      <w:szCs w:val="32"/>
      <w:lang w:val="en-US"/>
    </w:rPr>
  </w:style>
  <w:style w:type="character" w:customStyle="1" w:styleId="Heading2Char">
    <w:name w:val="Heading 2 Char"/>
    <w:rsid w:val="00F538D8"/>
    <w:rPr>
      <w:rFonts w:ascii="Arial" w:hAnsi="Arial" w:cs="Arial"/>
      <w:b/>
      <w:color w:val="002060"/>
      <w:sz w:val="24"/>
      <w:szCs w:val="22"/>
      <w:lang w:val="en-GB"/>
    </w:rPr>
  </w:style>
  <w:style w:type="character" w:customStyle="1" w:styleId="Heading5Char">
    <w:name w:val="Heading 5 Char"/>
    <w:rsid w:val="00F538D8"/>
    <w:rPr>
      <w:rFonts w:ascii="Calibri" w:eastAsia="Times New Roman" w:hAnsi="Calibri" w:cs="Times New Roman"/>
      <w:b/>
      <w:bCs/>
      <w:i/>
      <w:iCs/>
      <w:sz w:val="26"/>
      <w:szCs w:val="26"/>
      <w:lang w:val="en-GB"/>
    </w:rPr>
  </w:style>
  <w:style w:type="character" w:customStyle="1" w:styleId="DateChar">
    <w:name w:val="Date Char"/>
    <w:rsid w:val="00F538D8"/>
    <w:rPr>
      <w:sz w:val="24"/>
      <w:szCs w:val="24"/>
      <w:lang w:val="en-GB"/>
    </w:rPr>
  </w:style>
  <w:style w:type="character" w:customStyle="1" w:styleId="FooterChar">
    <w:name w:val="Footer Char"/>
    <w:rsid w:val="00F538D8"/>
    <w:rPr>
      <w:rFonts w:eastAsia="MS Mincho" w:cs="Times New Roman"/>
      <w:sz w:val="24"/>
      <w:szCs w:val="24"/>
      <w:lang w:val="en-US" w:eastAsia="ja-JP"/>
    </w:rPr>
  </w:style>
  <w:style w:type="character" w:styleId="a3">
    <w:name w:val="annotation reference"/>
    <w:uiPriority w:val="99"/>
    <w:rsid w:val="00F538D8"/>
    <w:rPr>
      <w:sz w:val="16"/>
    </w:rPr>
  </w:style>
  <w:style w:type="character" w:styleId="-">
    <w:name w:val="Hyperlink"/>
    <w:uiPriority w:val="99"/>
    <w:rsid w:val="00F538D8"/>
    <w:rPr>
      <w:color w:val="0000FF"/>
      <w:u w:val="single"/>
    </w:rPr>
  </w:style>
  <w:style w:type="character" w:customStyle="1" w:styleId="HeaderChar">
    <w:name w:val="Header Char"/>
    <w:rsid w:val="00F538D8"/>
    <w:rPr>
      <w:rFonts w:cs="Times New Roman"/>
      <w:sz w:val="24"/>
      <w:szCs w:val="24"/>
      <w:lang w:val="en-GB"/>
    </w:rPr>
  </w:style>
  <w:style w:type="character" w:styleId="a4">
    <w:name w:val="page number"/>
    <w:rsid w:val="00F538D8"/>
    <w:rPr>
      <w:rFonts w:cs="Times New Roman"/>
    </w:rPr>
  </w:style>
  <w:style w:type="character" w:customStyle="1" w:styleId="BalloonTextChar">
    <w:name w:val="Balloon Text Char"/>
    <w:rsid w:val="00F538D8"/>
    <w:rPr>
      <w:rFonts w:ascii="Tahoma" w:hAnsi="Tahoma" w:cs="Tahoma"/>
      <w:sz w:val="16"/>
      <w:szCs w:val="16"/>
      <w:lang w:val="en-GB"/>
    </w:rPr>
  </w:style>
  <w:style w:type="character" w:customStyle="1" w:styleId="CommentTextChar">
    <w:name w:val="Comment Text Char"/>
    <w:rsid w:val="00F538D8"/>
    <w:rPr>
      <w:rFonts w:cs="Times New Roman"/>
      <w:lang w:val="en-GB"/>
    </w:rPr>
  </w:style>
  <w:style w:type="character" w:customStyle="1" w:styleId="CommentSubjectChar">
    <w:name w:val="Comment Subject Char"/>
    <w:rsid w:val="00F538D8"/>
    <w:rPr>
      <w:rFonts w:cs="Times New Roman"/>
      <w:b/>
      <w:bCs/>
      <w:lang w:val="en-GB"/>
    </w:rPr>
  </w:style>
  <w:style w:type="character" w:customStyle="1" w:styleId="BodyTextChar">
    <w:name w:val="Body Text Char"/>
    <w:rsid w:val="00F538D8"/>
    <w:rPr>
      <w:rFonts w:cs="Times New Roman"/>
      <w:sz w:val="24"/>
      <w:szCs w:val="24"/>
      <w:lang w:val="en-GB"/>
    </w:rPr>
  </w:style>
  <w:style w:type="character" w:styleId="a5">
    <w:name w:val="Placeholder Text"/>
    <w:rsid w:val="00F538D8"/>
    <w:rPr>
      <w:rFonts w:cs="Times New Roman"/>
      <w:color w:val="808080"/>
    </w:rPr>
  </w:style>
  <w:style w:type="character" w:customStyle="1" w:styleId="a6">
    <w:name w:val="Χαρακτήρες υποσημείωσης"/>
    <w:rsid w:val="00F538D8"/>
    <w:rPr>
      <w:rFonts w:cs="Times New Roman"/>
      <w:vertAlign w:val="superscript"/>
    </w:rPr>
  </w:style>
  <w:style w:type="character" w:customStyle="1" w:styleId="FootnoteTextChar">
    <w:name w:val="Footnote Text Char"/>
    <w:rsid w:val="00F538D8"/>
    <w:rPr>
      <w:rFonts w:ascii="Calibri" w:hAnsi="Calibri" w:cs="Times New Roman"/>
      <w:lang w:val="x-none"/>
    </w:rPr>
  </w:style>
  <w:style w:type="character" w:customStyle="1" w:styleId="Heading3Char">
    <w:name w:val="Heading 3 Char"/>
    <w:rsid w:val="00F538D8"/>
    <w:rPr>
      <w:rFonts w:ascii="Arial" w:hAnsi="Arial" w:cs="Arial"/>
      <w:b/>
      <w:bCs/>
      <w:sz w:val="22"/>
      <w:szCs w:val="26"/>
      <w:lang w:val="en-GB"/>
    </w:rPr>
  </w:style>
  <w:style w:type="character" w:customStyle="1" w:styleId="Heading4Char">
    <w:name w:val="Heading 4 Char"/>
    <w:rsid w:val="00F538D8"/>
    <w:rPr>
      <w:rFonts w:ascii="Arial" w:eastAsia="Times New Roman" w:hAnsi="Arial" w:cs="Times New Roman"/>
      <w:b/>
      <w:bCs/>
      <w:sz w:val="22"/>
      <w:szCs w:val="28"/>
      <w:lang w:val="en-GB"/>
    </w:rPr>
  </w:style>
  <w:style w:type="character" w:customStyle="1" w:styleId="DocTitleChar">
    <w:name w:val="Doc Title Char"/>
    <w:basedOn w:val="Heading1Char"/>
    <w:rsid w:val="00F538D8"/>
    <w:rPr>
      <w:rFonts w:ascii="Arial" w:hAnsi="Arial" w:cs="Arial"/>
      <w:b/>
      <w:bCs/>
      <w:color w:val="333399"/>
      <w:sz w:val="28"/>
      <w:szCs w:val="32"/>
      <w:lang w:val="en-US"/>
    </w:rPr>
  </w:style>
  <w:style w:type="character" w:customStyle="1" w:styleId="Style1Char">
    <w:name w:val="Style1 Char"/>
    <w:rsid w:val="00F538D8"/>
    <w:rPr>
      <w:rFonts w:ascii="Calibri" w:hAnsi="Calibri" w:cs="Calibri"/>
      <w:b/>
      <w:bCs/>
      <w:color w:val="333399"/>
      <w:sz w:val="40"/>
      <w:szCs w:val="40"/>
      <w:lang w:val="en-US"/>
    </w:rPr>
  </w:style>
  <w:style w:type="character" w:customStyle="1" w:styleId="ContentsChar">
    <w:name w:val="Contents Char"/>
    <w:rsid w:val="00F538D8"/>
    <w:rPr>
      <w:rFonts w:ascii="Calibri" w:hAnsi="Calibri" w:cs="Calibri"/>
      <w:b/>
      <w:bCs/>
      <w:color w:val="333399"/>
      <w:sz w:val="28"/>
      <w:szCs w:val="32"/>
      <w:lang w:val="en-US"/>
    </w:rPr>
  </w:style>
  <w:style w:type="character" w:customStyle="1" w:styleId="EndnoteTextChar">
    <w:name w:val="Endnote Text Char"/>
    <w:rsid w:val="00F538D8"/>
    <w:rPr>
      <w:rFonts w:ascii="Calibri" w:hAnsi="Calibri" w:cs="Calibri"/>
      <w:lang w:val="en-GB"/>
    </w:rPr>
  </w:style>
  <w:style w:type="character" w:customStyle="1" w:styleId="a7">
    <w:name w:val="Χαρακτήρες σημείωσης τέλους"/>
    <w:rsid w:val="00F538D8"/>
    <w:rPr>
      <w:vertAlign w:val="superscript"/>
    </w:rPr>
  </w:style>
  <w:style w:type="character" w:customStyle="1" w:styleId="FootnoteReference2">
    <w:name w:val="Footnote Reference2"/>
    <w:rsid w:val="00F538D8"/>
    <w:rPr>
      <w:vertAlign w:val="superscript"/>
    </w:rPr>
  </w:style>
  <w:style w:type="character" w:customStyle="1" w:styleId="EndnoteReference1">
    <w:name w:val="Endnote Reference1"/>
    <w:rsid w:val="00F538D8"/>
    <w:rPr>
      <w:vertAlign w:val="superscript"/>
    </w:rPr>
  </w:style>
  <w:style w:type="character" w:customStyle="1" w:styleId="a8">
    <w:name w:val="Κουκκίδες"/>
    <w:rsid w:val="00F538D8"/>
    <w:rPr>
      <w:rFonts w:ascii="OpenSymbol" w:eastAsia="OpenSymbol" w:hAnsi="OpenSymbol" w:cs="OpenSymbol"/>
    </w:rPr>
  </w:style>
  <w:style w:type="character" w:styleId="a9">
    <w:name w:val="Strong"/>
    <w:qFormat/>
    <w:rsid w:val="00F538D8"/>
    <w:rPr>
      <w:b/>
      <w:bCs/>
    </w:rPr>
  </w:style>
  <w:style w:type="character" w:customStyle="1" w:styleId="11">
    <w:name w:val="Προεπιλεγμένη γραμματοσειρά1"/>
    <w:rsid w:val="00F538D8"/>
  </w:style>
  <w:style w:type="character" w:customStyle="1" w:styleId="aa">
    <w:name w:val="Σύμβολο υποσημείωσης"/>
    <w:rsid w:val="00F538D8"/>
    <w:rPr>
      <w:vertAlign w:val="superscript"/>
    </w:rPr>
  </w:style>
  <w:style w:type="character" w:styleId="ab">
    <w:name w:val="Emphasis"/>
    <w:qFormat/>
    <w:rsid w:val="00F538D8"/>
    <w:rPr>
      <w:i/>
      <w:iCs/>
    </w:rPr>
  </w:style>
  <w:style w:type="character" w:customStyle="1" w:styleId="ac">
    <w:name w:val="Χαρακτήρες αρίθμησης"/>
    <w:rsid w:val="00F538D8"/>
  </w:style>
  <w:style w:type="character" w:customStyle="1" w:styleId="normalwithoutspacingChar">
    <w:name w:val="normal_without_spacing Char"/>
    <w:rsid w:val="00F538D8"/>
    <w:rPr>
      <w:rFonts w:ascii="Calibri" w:hAnsi="Calibri" w:cs="Calibri"/>
      <w:sz w:val="22"/>
      <w:szCs w:val="24"/>
    </w:rPr>
  </w:style>
  <w:style w:type="character" w:customStyle="1" w:styleId="FootnoteTextChar1">
    <w:name w:val="Footnote Text Char1"/>
    <w:rsid w:val="00F538D8"/>
    <w:rPr>
      <w:rFonts w:ascii="Calibri" w:hAnsi="Calibri" w:cs="Calibri"/>
      <w:lang w:val="en-IE" w:eastAsia="zh-CN"/>
    </w:rPr>
  </w:style>
  <w:style w:type="character" w:customStyle="1" w:styleId="foothangingChar">
    <w:name w:val="foot_hanging Char"/>
    <w:rsid w:val="00F538D8"/>
    <w:rPr>
      <w:rFonts w:ascii="Calibri" w:hAnsi="Calibri" w:cs="Calibri"/>
      <w:sz w:val="18"/>
      <w:szCs w:val="18"/>
      <w:lang w:val="en-IE" w:eastAsia="zh-CN"/>
    </w:rPr>
  </w:style>
  <w:style w:type="character" w:customStyle="1" w:styleId="HTMLPreformattedChar">
    <w:name w:val="HTML Preformatted Char"/>
    <w:rsid w:val="00F538D8"/>
    <w:rPr>
      <w:rFonts w:ascii="Courier New" w:hAnsi="Courier New" w:cs="Courier New"/>
    </w:rPr>
  </w:style>
  <w:style w:type="character" w:customStyle="1" w:styleId="apple-converted-space">
    <w:name w:val="apple-converted-space"/>
    <w:basedOn w:val="WW-DefaultParagraphFont111111111111111111"/>
    <w:rsid w:val="00F538D8"/>
  </w:style>
  <w:style w:type="character" w:customStyle="1" w:styleId="BodyTextIndent3Char">
    <w:name w:val="Body Text Indent 3 Char"/>
    <w:rsid w:val="00F538D8"/>
    <w:rPr>
      <w:rFonts w:ascii="Calibri" w:hAnsi="Calibri" w:cs="Calibri"/>
      <w:sz w:val="16"/>
      <w:szCs w:val="16"/>
      <w:lang w:val="en-GB"/>
    </w:rPr>
  </w:style>
  <w:style w:type="character" w:customStyle="1" w:styleId="WW-FootnoteReference">
    <w:name w:val="WW-Footnote Reference"/>
    <w:rsid w:val="00F538D8"/>
    <w:rPr>
      <w:vertAlign w:val="superscript"/>
    </w:rPr>
  </w:style>
  <w:style w:type="character" w:customStyle="1" w:styleId="WW-EndnoteReference">
    <w:name w:val="WW-Endnote Reference"/>
    <w:rsid w:val="00F538D8"/>
    <w:rPr>
      <w:vertAlign w:val="superscript"/>
    </w:rPr>
  </w:style>
  <w:style w:type="character" w:customStyle="1" w:styleId="FootnoteReference1">
    <w:name w:val="Footnote Reference1"/>
    <w:rsid w:val="00F538D8"/>
    <w:rPr>
      <w:vertAlign w:val="superscript"/>
    </w:rPr>
  </w:style>
  <w:style w:type="character" w:customStyle="1" w:styleId="FootnoteTextChar2">
    <w:name w:val="Footnote Text Char2"/>
    <w:rsid w:val="00F538D8"/>
    <w:rPr>
      <w:rFonts w:ascii="Calibri" w:hAnsi="Calibri" w:cs="Calibri"/>
      <w:sz w:val="18"/>
      <w:lang w:val="en-IE" w:eastAsia="zh-CN"/>
    </w:rPr>
  </w:style>
  <w:style w:type="character" w:customStyle="1" w:styleId="foothangingChar1">
    <w:name w:val="foot_hanging Char1"/>
    <w:rsid w:val="00F538D8"/>
    <w:rPr>
      <w:rFonts w:ascii="Calibri" w:hAnsi="Calibri" w:cs="Calibri"/>
      <w:sz w:val="18"/>
      <w:szCs w:val="18"/>
      <w:lang w:val="en-IE" w:eastAsia="zh-CN"/>
    </w:rPr>
  </w:style>
  <w:style w:type="character" w:customStyle="1" w:styleId="footersChar">
    <w:name w:val="footers Char"/>
    <w:basedOn w:val="foothangingChar1"/>
    <w:rsid w:val="00F538D8"/>
    <w:rPr>
      <w:rFonts w:ascii="Calibri" w:hAnsi="Calibri" w:cs="Calibri"/>
      <w:sz w:val="18"/>
      <w:szCs w:val="18"/>
      <w:lang w:val="en-IE" w:eastAsia="zh-CN"/>
    </w:rPr>
  </w:style>
  <w:style w:type="character" w:customStyle="1" w:styleId="CommentTextChar1">
    <w:name w:val="Comment Text Char1"/>
    <w:rsid w:val="00F538D8"/>
    <w:rPr>
      <w:rFonts w:ascii="Calibri" w:hAnsi="Calibri" w:cs="Calibri"/>
      <w:lang w:val="en-GB" w:eastAsia="zh-CN"/>
    </w:rPr>
  </w:style>
  <w:style w:type="character" w:customStyle="1" w:styleId="HTMLPreformattedChar1">
    <w:name w:val="HTML Preformatted Char1"/>
    <w:rsid w:val="00F538D8"/>
    <w:rPr>
      <w:rFonts w:ascii="Courier New" w:hAnsi="Courier New" w:cs="Courier New"/>
      <w:lang w:eastAsia="zh-CN"/>
    </w:rPr>
  </w:style>
  <w:style w:type="character" w:customStyle="1" w:styleId="BodyText3Char">
    <w:name w:val="Body Text 3 Char"/>
    <w:rsid w:val="00F538D8"/>
    <w:rPr>
      <w:rFonts w:ascii="Calibri" w:hAnsi="Calibri" w:cs="Calibri"/>
      <w:sz w:val="16"/>
      <w:szCs w:val="16"/>
      <w:lang w:val="en-GB" w:eastAsia="zh-CN"/>
    </w:rPr>
  </w:style>
  <w:style w:type="character" w:customStyle="1" w:styleId="WW-FootnoteReference1">
    <w:name w:val="WW-Footnote Reference1"/>
    <w:rsid w:val="00F538D8"/>
    <w:rPr>
      <w:vertAlign w:val="superscript"/>
    </w:rPr>
  </w:style>
  <w:style w:type="character" w:customStyle="1" w:styleId="WW-EndnoteReference1">
    <w:name w:val="WW-Endnote Reference1"/>
    <w:rsid w:val="00F538D8"/>
    <w:rPr>
      <w:vertAlign w:val="superscript"/>
    </w:rPr>
  </w:style>
  <w:style w:type="character" w:customStyle="1" w:styleId="WW-FootnoteReference2">
    <w:name w:val="WW-Footnote Reference2"/>
    <w:rsid w:val="00F538D8"/>
    <w:rPr>
      <w:vertAlign w:val="superscript"/>
    </w:rPr>
  </w:style>
  <w:style w:type="character" w:customStyle="1" w:styleId="WW-EndnoteReference2">
    <w:name w:val="WW-Endnote Reference2"/>
    <w:rsid w:val="00F538D8"/>
    <w:rPr>
      <w:vertAlign w:val="superscript"/>
    </w:rPr>
  </w:style>
  <w:style w:type="character" w:customStyle="1" w:styleId="FootnoteTextChar3">
    <w:name w:val="Footnote Text Char3"/>
    <w:rsid w:val="00F538D8"/>
    <w:rPr>
      <w:rFonts w:ascii="Calibri" w:hAnsi="Calibri" w:cs="Calibri"/>
      <w:sz w:val="18"/>
      <w:lang w:val="en-IE" w:eastAsia="zh-CN"/>
    </w:rPr>
  </w:style>
  <w:style w:type="character" w:customStyle="1" w:styleId="foothangingChar2">
    <w:name w:val="foot_hanging Char2"/>
    <w:rsid w:val="00F538D8"/>
    <w:rPr>
      <w:rFonts w:ascii="Calibri" w:hAnsi="Calibri" w:cs="Calibri"/>
      <w:sz w:val="18"/>
      <w:szCs w:val="18"/>
      <w:lang w:val="en-IE" w:eastAsia="zh-CN"/>
    </w:rPr>
  </w:style>
  <w:style w:type="character" w:customStyle="1" w:styleId="footersChar1">
    <w:name w:val="footers Char1"/>
    <w:basedOn w:val="foothangingChar2"/>
    <w:rsid w:val="00F538D8"/>
    <w:rPr>
      <w:rFonts w:ascii="Calibri" w:hAnsi="Calibri" w:cs="Calibri"/>
      <w:sz w:val="18"/>
      <w:szCs w:val="18"/>
      <w:lang w:val="en-IE" w:eastAsia="zh-CN"/>
    </w:rPr>
  </w:style>
  <w:style w:type="character" w:customStyle="1" w:styleId="foootChar">
    <w:name w:val="fooot Char"/>
    <w:basedOn w:val="footersChar1"/>
    <w:rsid w:val="00F538D8"/>
    <w:rPr>
      <w:rFonts w:ascii="Calibri" w:hAnsi="Calibri" w:cs="Calibri"/>
      <w:sz w:val="18"/>
      <w:szCs w:val="18"/>
      <w:lang w:val="en-IE" w:eastAsia="zh-CN"/>
    </w:rPr>
  </w:style>
  <w:style w:type="character" w:customStyle="1" w:styleId="12">
    <w:name w:val="Παραπομπή υποσημείωσης1"/>
    <w:rsid w:val="00F538D8"/>
    <w:rPr>
      <w:vertAlign w:val="superscript"/>
    </w:rPr>
  </w:style>
  <w:style w:type="character" w:customStyle="1" w:styleId="13">
    <w:name w:val="Παραπομπή σημείωσης τέλους1"/>
    <w:rsid w:val="00F538D8"/>
    <w:rPr>
      <w:vertAlign w:val="superscript"/>
    </w:rPr>
  </w:style>
  <w:style w:type="character" w:customStyle="1" w:styleId="Char">
    <w:name w:val="Κείμενο πλαισίου Char"/>
    <w:rsid w:val="00F538D8"/>
    <w:rPr>
      <w:rFonts w:ascii="Tahoma" w:hAnsi="Tahoma" w:cs="Tahoma"/>
      <w:sz w:val="16"/>
      <w:szCs w:val="16"/>
      <w:lang w:val="en-GB"/>
    </w:rPr>
  </w:style>
  <w:style w:type="character" w:customStyle="1" w:styleId="14">
    <w:name w:val="Παραπομπή σχολίου1"/>
    <w:rsid w:val="00F538D8"/>
    <w:rPr>
      <w:sz w:val="16"/>
      <w:szCs w:val="16"/>
    </w:rPr>
  </w:style>
  <w:style w:type="character" w:customStyle="1" w:styleId="Char0">
    <w:name w:val="Κείμενο σχολίου Char"/>
    <w:rsid w:val="00F538D8"/>
    <w:rPr>
      <w:rFonts w:ascii="Calibri" w:hAnsi="Calibri" w:cs="Calibri"/>
      <w:lang w:val="en-GB"/>
    </w:rPr>
  </w:style>
  <w:style w:type="character" w:customStyle="1" w:styleId="Char1">
    <w:name w:val="Θέμα σχολίου Char"/>
    <w:rsid w:val="00F538D8"/>
    <w:rPr>
      <w:rFonts w:ascii="Calibri" w:hAnsi="Calibri" w:cs="Calibri"/>
      <w:b/>
      <w:bCs/>
      <w:lang w:val="en-GB"/>
    </w:rPr>
  </w:style>
  <w:style w:type="character" w:customStyle="1" w:styleId="-HTMLChar">
    <w:name w:val="Προ-διαμορφωμένο HTML Char"/>
    <w:uiPriority w:val="99"/>
    <w:rsid w:val="00F538D8"/>
    <w:rPr>
      <w:rFonts w:ascii="Courier New" w:eastAsia="Times New Roman" w:hAnsi="Courier New" w:cs="Courier New"/>
    </w:rPr>
  </w:style>
  <w:style w:type="character" w:customStyle="1" w:styleId="WW-FootnoteReference3">
    <w:name w:val="WW-Footnote Reference3"/>
    <w:rsid w:val="00F538D8"/>
    <w:rPr>
      <w:vertAlign w:val="superscript"/>
    </w:rPr>
  </w:style>
  <w:style w:type="character" w:customStyle="1" w:styleId="WW-EndnoteReference3">
    <w:name w:val="WW-Endnote Reference3"/>
    <w:rsid w:val="00F538D8"/>
    <w:rPr>
      <w:vertAlign w:val="superscript"/>
    </w:rPr>
  </w:style>
  <w:style w:type="character" w:customStyle="1" w:styleId="WW-FootnoteReference4">
    <w:name w:val="WW-Footnote Reference4"/>
    <w:rsid w:val="00F538D8"/>
    <w:rPr>
      <w:vertAlign w:val="superscript"/>
    </w:rPr>
  </w:style>
  <w:style w:type="character" w:customStyle="1" w:styleId="WW-EndnoteReference4">
    <w:name w:val="WW-Endnote Reference4"/>
    <w:rsid w:val="00F538D8"/>
    <w:rPr>
      <w:vertAlign w:val="superscript"/>
    </w:rPr>
  </w:style>
  <w:style w:type="character" w:customStyle="1" w:styleId="WW-FootnoteReference5">
    <w:name w:val="WW-Footnote Reference5"/>
    <w:rsid w:val="00F538D8"/>
    <w:rPr>
      <w:vertAlign w:val="superscript"/>
    </w:rPr>
  </w:style>
  <w:style w:type="character" w:customStyle="1" w:styleId="WW-EndnoteReference5">
    <w:name w:val="WW-Endnote Reference5"/>
    <w:rsid w:val="00F538D8"/>
    <w:rPr>
      <w:vertAlign w:val="superscript"/>
    </w:rPr>
  </w:style>
  <w:style w:type="character" w:customStyle="1" w:styleId="WW-FootnoteReference6">
    <w:name w:val="WW-Footnote Reference6"/>
    <w:rsid w:val="00F538D8"/>
    <w:rPr>
      <w:vertAlign w:val="superscript"/>
    </w:rPr>
  </w:style>
  <w:style w:type="character" w:styleId="-0">
    <w:name w:val="FollowedHyperlink"/>
    <w:rsid w:val="00F538D8"/>
    <w:rPr>
      <w:color w:val="800000"/>
      <w:u w:val="single"/>
    </w:rPr>
  </w:style>
  <w:style w:type="character" w:customStyle="1" w:styleId="WW-EndnoteReference6">
    <w:name w:val="WW-Endnote Reference6"/>
    <w:rsid w:val="00F538D8"/>
    <w:rPr>
      <w:vertAlign w:val="superscript"/>
    </w:rPr>
  </w:style>
  <w:style w:type="character" w:customStyle="1" w:styleId="WW-FootnoteReference7">
    <w:name w:val="WW-Footnote Reference7"/>
    <w:rsid w:val="00F538D8"/>
    <w:rPr>
      <w:vertAlign w:val="superscript"/>
    </w:rPr>
  </w:style>
  <w:style w:type="character" w:customStyle="1" w:styleId="WW-EndnoteReference7">
    <w:name w:val="WW-Endnote Reference7"/>
    <w:rsid w:val="00F538D8"/>
    <w:rPr>
      <w:vertAlign w:val="superscript"/>
    </w:rPr>
  </w:style>
  <w:style w:type="character" w:customStyle="1" w:styleId="WW-FootnoteReference8">
    <w:name w:val="WW-Footnote Reference8"/>
    <w:rsid w:val="00F538D8"/>
    <w:rPr>
      <w:vertAlign w:val="superscript"/>
    </w:rPr>
  </w:style>
  <w:style w:type="character" w:customStyle="1" w:styleId="WW-EndnoteReference8">
    <w:name w:val="WW-Endnote Reference8"/>
    <w:rsid w:val="00F538D8"/>
    <w:rPr>
      <w:vertAlign w:val="superscript"/>
    </w:rPr>
  </w:style>
  <w:style w:type="character" w:customStyle="1" w:styleId="WW-FootnoteReference9">
    <w:name w:val="WW-Footnote Reference9"/>
    <w:rsid w:val="00F538D8"/>
    <w:rPr>
      <w:vertAlign w:val="superscript"/>
    </w:rPr>
  </w:style>
  <w:style w:type="character" w:customStyle="1" w:styleId="WW-EndnoteReference9">
    <w:name w:val="WW-Endnote Reference9"/>
    <w:rsid w:val="00F538D8"/>
    <w:rPr>
      <w:vertAlign w:val="superscript"/>
    </w:rPr>
  </w:style>
  <w:style w:type="character" w:customStyle="1" w:styleId="WW-FootnoteReference10">
    <w:name w:val="WW-Footnote Reference10"/>
    <w:rsid w:val="00F538D8"/>
    <w:rPr>
      <w:vertAlign w:val="superscript"/>
    </w:rPr>
  </w:style>
  <w:style w:type="character" w:customStyle="1" w:styleId="WW-EndnoteReference10">
    <w:name w:val="WW-Endnote Reference10"/>
    <w:rsid w:val="00F538D8"/>
    <w:rPr>
      <w:vertAlign w:val="superscript"/>
    </w:rPr>
  </w:style>
  <w:style w:type="character" w:customStyle="1" w:styleId="WW-FootnoteReference11">
    <w:name w:val="WW-Footnote Reference11"/>
    <w:rsid w:val="00F538D8"/>
    <w:rPr>
      <w:vertAlign w:val="superscript"/>
    </w:rPr>
  </w:style>
  <w:style w:type="character" w:customStyle="1" w:styleId="WW-EndnoteReference11">
    <w:name w:val="WW-Endnote Reference11"/>
    <w:rsid w:val="00F538D8"/>
    <w:rPr>
      <w:vertAlign w:val="superscript"/>
    </w:rPr>
  </w:style>
  <w:style w:type="character" w:customStyle="1" w:styleId="WW-FootnoteReference12">
    <w:name w:val="WW-Footnote Reference12"/>
    <w:rsid w:val="00F538D8"/>
    <w:rPr>
      <w:vertAlign w:val="superscript"/>
    </w:rPr>
  </w:style>
  <w:style w:type="character" w:customStyle="1" w:styleId="WW-EndnoteReference12">
    <w:name w:val="WW-Endnote Reference12"/>
    <w:rsid w:val="00F538D8"/>
    <w:rPr>
      <w:vertAlign w:val="superscript"/>
    </w:rPr>
  </w:style>
  <w:style w:type="character" w:customStyle="1" w:styleId="WW-FootnoteReference13">
    <w:name w:val="WW-Footnote Reference13"/>
    <w:rsid w:val="00F538D8"/>
    <w:rPr>
      <w:vertAlign w:val="superscript"/>
    </w:rPr>
  </w:style>
  <w:style w:type="character" w:customStyle="1" w:styleId="WW-EndnoteReference13">
    <w:name w:val="WW-Endnote Reference13"/>
    <w:rsid w:val="00F538D8"/>
    <w:rPr>
      <w:vertAlign w:val="superscript"/>
    </w:rPr>
  </w:style>
  <w:style w:type="character" w:styleId="ad">
    <w:name w:val="footnote reference"/>
    <w:uiPriority w:val="99"/>
    <w:rsid w:val="00F538D8"/>
    <w:rPr>
      <w:vertAlign w:val="superscript"/>
    </w:rPr>
  </w:style>
  <w:style w:type="character" w:styleId="ae">
    <w:name w:val="endnote reference"/>
    <w:rsid w:val="00F538D8"/>
    <w:rPr>
      <w:vertAlign w:val="superscript"/>
    </w:rPr>
  </w:style>
  <w:style w:type="character" w:customStyle="1" w:styleId="22">
    <w:name w:val="Παραπομπή υποσημείωσης2"/>
    <w:rsid w:val="00F538D8"/>
    <w:rPr>
      <w:vertAlign w:val="superscript"/>
    </w:rPr>
  </w:style>
  <w:style w:type="character" w:customStyle="1" w:styleId="23">
    <w:name w:val="Παραπομπή σημείωσης τέλους2"/>
    <w:rsid w:val="00F538D8"/>
    <w:rPr>
      <w:vertAlign w:val="superscript"/>
    </w:rPr>
  </w:style>
  <w:style w:type="character" w:customStyle="1" w:styleId="WW-FootnoteReference14">
    <w:name w:val="WW-Footnote Reference14"/>
    <w:rsid w:val="00F538D8"/>
    <w:rPr>
      <w:vertAlign w:val="superscript"/>
    </w:rPr>
  </w:style>
  <w:style w:type="character" w:customStyle="1" w:styleId="WW-EndnoteReference14">
    <w:name w:val="WW-Endnote Reference14"/>
    <w:rsid w:val="00F538D8"/>
    <w:rPr>
      <w:vertAlign w:val="superscript"/>
    </w:rPr>
  </w:style>
  <w:style w:type="character" w:customStyle="1" w:styleId="WW-FootnoteReference15">
    <w:name w:val="WW-Footnote Reference15"/>
    <w:rsid w:val="00F538D8"/>
    <w:rPr>
      <w:vertAlign w:val="superscript"/>
    </w:rPr>
  </w:style>
  <w:style w:type="character" w:customStyle="1" w:styleId="WW-EndnoteReference15">
    <w:name w:val="WW-Endnote Reference15"/>
    <w:rsid w:val="00F538D8"/>
    <w:rPr>
      <w:vertAlign w:val="superscript"/>
    </w:rPr>
  </w:style>
  <w:style w:type="character" w:customStyle="1" w:styleId="WW-FootnoteReference16">
    <w:name w:val="WW-Footnote Reference16"/>
    <w:rsid w:val="00F538D8"/>
    <w:rPr>
      <w:vertAlign w:val="superscript"/>
    </w:rPr>
  </w:style>
  <w:style w:type="character" w:customStyle="1" w:styleId="WW-EndnoteReference16">
    <w:name w:val="WW-Endnote Reference16"/>
    <w:rsid w:val="00F538D8"/>
    <w:rPr>
      <w:vertAlign w:val="superscript"/>
    </w:rPr>
  </w:style>
  <w:style w:type="character" w:customStyle="1" w:styleId="WW-FootnoteReference17">
    <w:name w:val="WW-Footnote Reference17"/>
    <w:rsid w:val="00F538D8"/>
    <w:rPr>
      <w:vertAlign w:val="superscript"/>
    </w:rPr>
  </w:style>
  <w:style w:type="character" w:customStyle="1" w:styleId="WW-EndnoteReference17">
    <w:name w:val="WW-Endnote Reference17"/>
    <w:rsid w:val="00F538D8"/>
    <w:rPr>
      <w:vertAlign w:val="superscript"/>
    </w:rPr>
  </w:style>
  <w:style w:type="character" w:customStyle="1" w:styleId="31">
    <w:name w:val="Παραπομπή υποσημείωσης3"/>
    <w:rsid w:val="00F538D8"/>
    <w:rPr>
      <w:vertAlign w:val="superscript"/>
    </w:rPr>
  </w:style>
  <w:style w:type="character" w:customStyle="1" w:styleId="32">
    <w:name w:val="Παραπομπή σημείωσης τέλους3"/>
    <w:rsid w:val="00F538D8"/>
    <w:rPr>
      <w:vertAlign w:val="superscript"/>
    </w:rPr>
  </w:style>
  <w:style w:type="character" w:customStyle="1" w:styleId="WW-FootnoteReference18">
    <w:name w:val="WW-Footnote Reference18"/>
    <w:rsid w:val="00F538D8"/>
    <w:rPr>
      <w:vertAlign w:val="superscript"/>
    </w:rPr>
  </w:style>
  <w:style w:type="character" w:customStyle="1" w:styleId="WW-EndnoteReference18">
    <w:name w:val="WW-Endnote Reference18"/>
    <w:rsid w:val="00F538D8"/>
    <w:rPr>
      <w:vertAlign w:val="superscript"/>
    </w:rPr>
  </w:style>
  <w:style w:type="character" w:customStyle="1" w:styleId="00">
    <w:name w:val="Παραπομπή υποσημείωσης_0"/>
    <w:uiPriority w:val="99"/>
    <w:rsid w:val="00F538D8"/>
    <w:rPr>
      <w:vertAlign w:val="superscript"/>
    </w:rPr>
  </w:style>
  <w:style w:type="character" w:customStyle="1" w:styleId="01">
    <w:name w:val="Παραπομπή σημείωσης τέλους_0"/>
    <w:rsid w:val="00F538D8"/>
    <w:rPr>
      <w:vertAlign w:val="superscript"/>
    </w:rPr>
  </w:style>
  <w:style w:type="character" w:customStyle="1" w:styleId="WW-FootnoteReference19">
    <w:name w:val="WW-Footnote Reference19"/>
    <w:rsid w:val="00F538D8"/>
    <w:rPr>
      <w:vertAlign w:val="superscript"/>
    </w:rPr>
  </w:style>
  <w:style w:type="paragraph" w:customStyle="1" w:styleId="af">
    <w:name w:val="Επικεφαλίδα"/>
    <w:basedOn w:val="a"/>
    <w:next w:val="af0"/>
    <w:rsid w:val="00F538D8"/>
    <w:pPr>
      <w:keepNext/>
      <w:suppressAutoHyphens/>
      <w:spacing w:before="240" w:after="120" w:line="240" w:lineRule="auto"/>
      <w:jc w:val="both"/>
    </w:pPr>
    <w:rPr>
      <w:rFonts w:ascii="Liberation Sans" w:eastAsia="Microsoft YaHei" w:hAnsi="Liberation Sans" w:cs="Mangal"/>
      <w:sz w:val="28"/>
      <w:szCs w:val="28"/>
      <w:lang w:val="en-GB" w:eastAsia="zh-CN"/>
    </w:rPr>
  </w:style>
  <w:style w:type="paragraph" w:styleId="af0">
    <w:name w:val="Body Text"/>
    <w:basedOn w:val="a"/>
    <w:link w:val="Char2"/>
    <w:rsid w:val="00F538D8"/>
    <w:pPr>
      <w:suppressAutoHyphens/>
      <w:spacing w:after="240" w:line="240" w:lineRule="auto"/>
      <w:jc w:val="both"/>
    </w:pPr>
    <w:rPr>
      <w:rFonts w:ascii="Calibri" w:eastAsia="Times New Roman" w:hAnsi="Calibri" w:cs="Calibri"/>
      <w:szCs w:val="24"/>
      <w:lang w:val="en-GB" w:eastAsia="zh-CN"/>
    </w:rPr>
  </w:style>
  <w:style w:type="character" w:customStyle="1" w:styleId="Char2">
    <w:name w:val="Σώμα κειμένου Char"/>
    <w:basedOn w:val="a0"/>
    <w:link w:val="af0"/>
    <w:rsid w:val="00F538D8"/>
    <w:rPr>
      <w:rFonts w:ascii="Calibri" w:eastAsia="Times New Roman" w:hAnsi="Calibri" w:cs="Calibri"/>
      <w:szCs w:val="24"/>
      <w:lang w:val="en-GB" w:eastAsia="zh-CN"/>
    </w:rPr>
  </w:style>
  <w:style w:type="paragraph" w:styleId="af1">
    <w:name w:val="List"/>
    <w:basedOn w:val="af0"/>
    <w:rsid w:val="00F538D8"/>
    <w:rPr>
      <w:rFonts w:cs="Mangal"/>
    </w:rPr>
  </w:style>
  <w:style w:type="paragraph" w:styleId="af2">
    <w:name w:val="caption"/>
    <w:basedOn w:val="a"/>
    <w:qFormat/>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af3">
    <w:name w:val="Ευρετήριο"/>
    <w:basedOn w:val="a"/>
    <w:rsid w:val="00F538D8"/>
    <w:pPr>
      <w:suppressLineNumbers/>
      <w:suppressAutoHyphens/>
      <w:spacing w:after="120" w:line="240" w:lineRule="auto"/>
      <w:jc w:val="both"/>
    </w:pPr>
    <w:rPr>
      <w:rFonts w:ascii="Calibri" w:eastAsia="Times New Roman" w:hAnsi="Calibri" w:cs="Mangal"/>
      <w:szCs w:val="24"/>
      <w:lang w:val="en-GB" w:eastAsia="zh-CN"/>
    </w:rPr>
  </w:style>
  <w:style w:type="paragraph" w:customStyle="1" w:styleId="02">
    <w:name w:val="Λεζάντα_0"/>
    <w:basedOn w:val="a"/>
    <w:qFormat/>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33">
    <w:name w:val="Λεζάντα3"/>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
    <w:name w:val="WW-Caption"/>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
    <w:name w:val="WW-Caption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
    <w:name w:val="WW-Caption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
    <w:name w:val="WW-Caption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24">
    <w:name w:val="Λεζάντα2"/>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Caption1">
    <w:name w:val="Caption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
    <w:name w:val="WW-Caption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
    <w:name w:val="WW-Caption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
    <w:name w:val="WW-Caption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
    <w:name w:val="WW-Caption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
    <w:name w:val="WW-Caption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
    <w:name w:val="WW-Caption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
    <w:name w:val="WW-Caption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
    <w:name w:val="WW-Caption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
    <w:name w:val="WW-Caption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
    <w:name w:val="WW-Caption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
    <w:name w:val="WW-Caption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15">
    <w:name w:val="Λεζάντα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
    <w:name w:val="WW-Caption1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
    <w:name w:val="WW-Caption11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1">
    <w:name w:val="WW-Caption111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111">
    <w:name w:val="WW-Caption1111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Bullet">
    <w:name w:val="Bullet"/>
    <w:basedOn w:val="a"/>
    <w:rsid w:val="00F538D8"/>
    <w:pPr>
      <w:numPr>
        <w:numId w:val="4"/>
      </w:numPr>
      <w:suppressAutoHyphens/>
      <w:spacing w:after="100" w:line="240" w:lineRule="auto"/>
      <w:jc w:val="both"/>
    </w:pPr>
    <w:rPr>
      <w:rFonts w:ascii="Calibri" w:eastAsia="MS Mincho" w:hAnsi="Calibri" w:cs="Calibri"/>
      <w:szCs w:val="24"/>
      <w:lang w:val="en-US" w:eastAsia="ja-JP"/>
    </w:rPr>
  </w:style>
  <w:style w:type="paragraph" w:styleId="af4">
    <w:name w:val="Date"/>
    <w:basedOn w:val="a"/>
    <w:next w:val="a"/>
    <w:link w:val="Char3"/>
    <w:rsid w:val="00F538D8"/>
    <w:pPr>
      <w:suppressAutoHyphens/>
      <w:spacing w:after="100" w:line="240" w:lineRule="auto"/>
      <w:jc w:val="both"/>
    </w:pPr>
    <w:rPr>
      <w:rFonts w:ascii="Calibri" w:eastAsia="MS Mincho" w:hAnsi="Calibri" w:cs="Calibri"/>
      <w:szCs w:val="24"/>
      <w:lang w:val="en-US" w:eastAsia="ja-JP"/>
    </w:rPr>
  </w:style>
  <w:style w:type="character" w:customStyle="1" w:styleId="Char3">
    <w:name w:val="Ημερομηνία Char"/>
    <w:basedOn w:val="a0"/>
    <w:link w:val="af4"/>
    <w:rsid w:val="00F538D8"/>
    <w:rPr>
      <w:rFonts w:ascii="Calibri" w:eastAsia="MS Mincho" w:hAnsi="Calibri" w:cs="Calibri"/>
      <w:szCs w:val="24"/>
      <w:lang w:val="en-US" w:eastAsia="ja-JP"/>
    </w:rPr>
  </w:style>
  <w:style w:type="paragraph" w:customStyle="1" w:styleId="DocTitle">
    <w:name w:val="Doc Title"/>
    <w:basedOn w:val="1"/>
    <w:rsid w:val="00F538D8"/>
  </w:style>
  <w:style w:type="paragraph" w:customStyle="1" w:styleId="inserttext">
    <w:name w:val="insert text"/>
    <w:basedOn w:val="a"/>
    <w:rsid w:val="00F538D8"/>
    <w:pPr>
      <w:suppressAutoHyphens/>
      <w:spacing w:after="100" w:line="240" w:lineRule="auto"/>
      <w:ind w:left="794"/>
      <w:jc w:val="both"/>
    </w:pPr>
    <w:rPr>
      <w:rFonts w:ascii="Calibri" w:eastAsia="MS Mincho" w:hAnsi="Calibri" w:cs="Calibri"/>
      <w:szCs w:val="24"/>
      <w:lang w:val="en-US" w:eastAsia="ja-JP"/>
    </w:rPr>
  </w:style>
  <w:style w:type="paragraph" w:styleId="af5">
    <w:name w:val="footer"/>
    <w:basedOn w:val="a"/>
    <w:link w:val="Char4"/>
    <w:rsid w:val="00F538D8"/>
    <w:pPr>
      <w:suppressAutoHyphens/>
      <w:spacing w:after="100" w:line="240" w:lineRule="auto"/>
      <w:jc w:val="both"/>
    </w:pPr>
    <w:rPr>
      <w:rFonts w:ascii="Calibri" w:eastAsia="MS Mincho" w:hAnsi="Calibri" w:cs="Calibri"/>
      <w:szCs w:val="24"/>
      <w:lang w:val="en-US" w:eastAsia="ja-JP"/>
    </w:rPr>
  </w:style>
  <w:style w:type="character" w:customStyle="1" w:styleId="Char4">
    <w:name w:val="Υποσέλιδο Char"/>
    <w:basedOn w:val="a0"/>
    <w:link w:val="af5"/>
    <w:rsid w:val="00F538D8"/>
    <w:rPr>
      <w:rFonts w:ascii="Calibri" w:eastAsia="MS Mincho" w:hAnsi="Calibri" w:cs="Calibri"/>
      <w:szCs w:val="24"/>
      <w:lang w:val="en-US" w:eastAsia="ja-JP"/>
    </w:rPr>
  </w:style>
  <w:style w:type="paragraph" w:styleId="af6">
    <w:name w:val="header"/>
    <w:basedOn w:val="a"/>
    <w:link w:val="Char5"/>
    <w:rsid w:val="00F538D8"/>
    <w:pPr>
      <w:suppressAutoHyphens/>
      <w:spacing w:after="120" w:line="240" w:lineRule="auto"/>
      <w:jc w:val="both"/>
    </w:pPr>
    <w:rPr>
      <w:rFonts w:ascii="Calibri" w:eastAsia="Times New Roman" w:hAnsi="Calibri" w:cs="Calibri"/>
      <w:szCs w:val="24"/>
      <w:lang w:val="en-GB" w:eastAsia="zh-CN"/>
    </w:rPr>
  </w:style>
  <w:style w:type="character" w:customStyle="1" w:styleId="Char5">
    <w:name w:val="Κεφαλίδα Char"/>
    <w:basedOn w:val="a0"/>
    <w:link w:val="af6"/>
    <w:rsid w:val="00F538D8"/>
    <w:rPr>
      <w:rFonts w:ascii="Calibri" w:eastAsia="Times New Roman" w:hAnsi="Calibri" w:cs="Calibri"/>
      <w:szCs w:val="24"/>
      <w:lang w:val="en-GB" w:eastAsia="zh-CN"/>
    </w:rPr>
  </w:style>
  <w:style w:type="paragraph" w:styleId="af7">
    <w:name w:val="Balloon Text"/>
    <w:basedOn w:val="a"/>
    <w:link w:val="Char10"/>
    <w:rsid w:val="00F538D8"/>
    <w:pPr>
      <w:suppressAutoHyphens/>
      <w:spacing w:after="120" w:line="240" w:lineRule="auto"/>
      <w:jc w:val="both"/>
    </w:pPr>
    <w:rPr>
      <w:rFonts w:ascii="Tahoma" w:eastAsia="Times New Roman" w:hAnsi="Tahoma" w:cs="Tahoma"/>
      <w:sz w:val="16"/>
      <w:szCs w:val="16"/>
      <w:lang w:val="en-GB" w:eastAsia="zh-CN"/>
    </w:rPr>
  </w:style>
  <w:style w:type="character" w:customStyle="1" w:styleId="Char10">
    <w:name w:val="Κείμενο πλαισίου Char1"/>
    <w:basedOn w:val="a0"/>
    <w:link w:val="af7"/>
    <w:rsid w:val="00F538D8"/>
    <w:rPr>
      <w:rFonts w:ascii="Tahoma" w:eastAsia="Times New Roman" w:hAnsi="Tahoma" w:cs="Tahoma"/>
      <w:sz w:val="16"/>
      <w:szCs w:val="16"/>
      <w:lang w:val="en-GB" w:eastAsia="zh-CN"/>
    </w:rPr>
  </w:style>
  <w:style w:type="paragraph" w:styleId="af8">
    <w:name w:val="annotation text"/>
    <w:basedOn w:val="a"/>
    <w:link w:val="Char11"/>
    <w:uiPriority w:val="99"/>
    <w:rsid w:val="00F538D8"/>
    <w:pPr>
      <w:suppressAutoHyphens/>
      <w:spacing w:after="120" w:line="240" w:lineRule="auto"/>
      <w:jc w:val="both"/>
    </w:pPr>
    <w:rPr>
      <w:rFonts w:ascii="Calibri" w:eastAsia="Times New Roman" w:hAnsi="Calibri" w:cs="Calibri"/>
      <w:sz w:val="20"/>
      <w:szCs w:val="20"/>
      <w:lang w:val="en-GB" w:eastAsia="zh-CN"/>
    </w:rPr>
  </w:style>
  <w:style w:type="character" w:customStyle="1" w:styleId="Char11">
    <w:name w:val="Κείμενο σχολίου Char1"/>
    <w:basedOn w:val="a0"/>
    <w:link w:val="af8"/>
    <w:uiPriority w:val="99"/>
    <w:rsid w:val="00F538D8"/>
    <w:rPr>
      <w:rFonts w:ascii="Calibri" w:eastAsia="Times New Roman" w:hAnsi="Calibri" w:cs="Calibri"/>
      <w:sz w:val="20"/>
      <w:szCs w:val="20"/>
      <w:lang w:val="en-GB" w:eastAsia="zh-CN"/>
    </w:rPr>
  </w:style>
  <w:style w:type="paragraph" w:styleId="af9">
    <w:name w:val="annotation subject"/>
    <w:basedOn w:val="af8"/>
    <w:next w:val="af8"/>
    <w:link w:val="Char12"/>
    <w:rsid w:val="00F538D8"/>
    <w:rPr>
      <w:b/>
      <w:bCs/>
    </w:rPr>
  </w:style>
  <w:style w:type="character" w:customStyle="1" w:styleId="Char12">
    <w:name w:val="Θέμα σχολίου Char1"/>
    <w:basedOn w:val="Char11"/>
    <w:link w:val="af9"/>
    <w:rsid w:val="00F538D8"/>
    <w:rPr>
      <w:rFonts w:ascii="Calibri" w:eastAsia="Times New Roman" w:hAnsi="Calibri" w:cs="Calibri"/>
      <w:b/>
      <w:bCs/>
      <w:sz w:val="20"/>
      <w:szCs w:val="20"/>
      <w:lang w:val="en-GB" w:eastAsia="zh-CN"/>
    </w:rPr>
  </w:style>
  <w:style w:type="paragraph" w:styleId="afa">
    <w:name w:val="Revision"/>
    <w:rsid w:val="00F538D8"/>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
    <w:rsid w:val="00F538D8"/>
    <w:pPr>
      <w:suppressAutoHyphens/>
      <w:spacing w:before="280" w:after="200" w:line="240" w:lineRule="auto"/>
      <w:jc w:val="both"/>
    </w:pPr>
    <w:rPr>
      <w:rFonts w:ascii="Arial Unicode MS" w:eastAsia="Arial Unicode MS" w:hAnsi="Arial Unicode MS" w:cs="Arial Unicode MS"/>
      <w:szCs w:val="24"/>
      <w:lang w:val="en-GB" w:eastAsia="zh-CN"/>
    </w:rPr>
  </w:style>
  <w:style w:type="paragraph" w:styleId="afb">
    <w:name w:val="List Paragraph"/>
    <w:basedOn w:val="a"/>
    <w:uiPriority w:val="34"/>
    <w:qFormat/>
    <w:rsid w:val="00F538D8"/>
    <w:pPr>
      <w:suppressAutoHyphens/>
      <w:spacing w:after="200" w:line="240" w:lineRule="auto"/>
      <w:ind w:left="720"/>
      <w:contextualSpacing/>
      <w:jc w:val="both"/>
    </w:pPr>
    <w:rPr>
      <w:rFonts w:ascii="Calibri" w:eastAsia="Times New Roman" w:hAnsi="Calibri" w:cs="Calibri"/>
      <w:szCs w:val="24"/>
      <w:lang w:val="en-GB" w:eastAsia="zh-CN"/>
    </w:rPr>
  </w:style>
  <w:style w:type="paragraph" w:styleId="afc">
    <w:name w:val="footnote text"/>
    <w:basedOn w:val="a"/>
    <w:link w:val="Char6"/>
    <w:rsid w:val="00F538D8"/>
    <w:pPr>
      <w:suppressAutoHyphens/>
      <w:spacing w:after="0" w:line="240" w:lineRule="auto"/>
      <w:ind w:left="425" w:hanging="425"/>
      <w:jc w:val="both"/>
    </w:pPr>
    <w:rPr>
      <w:rFonts w:ascii="Calibri" w:eastAsia="Times New Roman" w:hAnsi="Calibri" w:cs="Calibri"/>
      <w:sz w:val="18"/>
      <w:szCs w:val="20"/>
      <w:lang w:val="en-IE" w:eastAsia="zh-CN"/>
    </w:rPr>
  </w:style>
  <w:style w:type="character" w:customStyle="1" w:styleId="Char6">
    <w:name w:val="Κείμενο υποσημείωσης Char"/>
    <w:basedOn w:val="a0"/>
    <w:link w:val="afc"/>
    <w:rsid w:val="00F538D8"/>
    <w:rPr>
      <w:rFonts w:ascii="Calibri" w:eastAsia="Times New Roman" w:hAnsi="Calibri" w:cs="Calibri"/>
      <w:sz w:val="18"/>
      <w:szCs w:val="20"/>
      <w:lang w:val="en-IE" w:eastAsia="zh-CN"/>
    </w:rPr>
  </w:style>
  <w:style w:type="paragraph" w:styleId="16">
    <w:name w:val="toc 1"/>
    <w:basedOn w:val="a"/>
    <w:next w:val="a"/>
    <w:uiPriority w:val="39"/>
    <w:rsid w:val="00F538D8"/>
    <w:pPr>
      <w:suppressAutoHyphens/>
      <w:spacing w:before="120" w:after="120" w:line="240" w:lineRule="auto"/>
    </w:pPr>
    <w:rPr>
      <w:rFonts w:ascii="Calibri" w:eastAsia="Times New Roman" w:hAnsi="Calibri" w:cs="Calibri"/>
      <w:b/>
      <w:bCs/>
      <w:caps/>
      <w:sz w:val="20"/>
      <w:szCs w:val="20"/>
      <w:lang w:val="en-GB" w:eastAsia="zh-CN"/>
    </w:rPr>
  </w:style>
  <w:style w:type="paragraph" w:styleId="25">
    <w:name w:val="toc 2"/>
    <w:basedOn w:val="a"/>
    <w:next w:val="a"/>
    <w:uiPriority w:val="39"/>
    <w:rsid w:val="00F538D8"/>
    <w:pPr>
      <w:suppressAutoHyphens/>
      <w:spacing w:after="0" w:line="240" w:lineRule="auto"/>
      <w:ind w:left="220"/>
    </w:pPr>
    <w:rPr>
      <w:rFonts w:ascii="Calibri" w:eastAsia="Times New Roman" w:hAnsi="Calibri" w:cs="Calibri"/>
      <w:smallCaps/>
      <w:sz w:val="20"/>
      <w:szCs w:val="20"/>
      <w:lang w:val="en-GB" w:eastAsia="zh-CN"/>
    </w:rPr>
  </w:style>
  <w:style w:type="paragraph" w:styleId="34">
    <w:name w:val="toc 3"/>
    <w:basedOn w:val="a"/>
    <w:next w:val="a"/>
    <w:uiPriority w:val="39"/>
    <w:rsid w:val="00F538D8"/>
    <w:pPr>
      <w:suppressAutoHyphens/>
      <w:spacing w:after="0" w:line="240" w:lineRule="auto"/>
      <w:ind w:left="440"/>
    </w:pPr>
    <w:rPr>
      <w:rFonts w:ascii="Calibri" w:eastAsia="Times New Roman" w:hAnsi="Calibri" w:cs="Calibri"/>
      <w:i/>
      <w:iCs/>
      <w:sz w:val="20"/>
      <w:szCs w:val="20"/>
      <w:lang w:val="en-GB" w:eastAsia="zh-CN"/>
    </w:rPr>
  </w:style>
  <w:style w:type="paragraph" w:styleId="41">
    <w:name w:val="toc 4"/>
    <w:basedOn w:val="a"/>
    <w:next w:val="a"/>
    <w:uiPriority w:val="39"/>
    <w:rsid w:val="00F538D8"/>
    <w:pPr>
      <w:suppressAutoHyphens/>
      <w:spacing w:after="0" w:line="240" w:lineRule="auto"/>
      <w:ind w:left="660"/>
    </w:pPr>
    <w:rPr>
      <w:rFonts w:ascii="Calibri" w:eastAsia="Times New Roman" w:hAnsi="Calibri" w:cs="Calibri"/>
      <w:sz w:val="18"/>
      <w:szCs w:val="18"/>
      <w:lang w:val="en-GB" w:eastAsia="zh-CN"/>
    </w:rPr>
  </w:style>
  <w:style w:type="paragraph" w:styleId="50">
    <w:name w:val="toc 5"/>
    <w:basedOn w:val="a"/>
    <w:next w:val="a"/>
    <w:rsid w:val="00F538D8"/>
    <w:pPr>
      <w:suppressAutoHyphens/>
      <w:spacing w:after="0" w:line="240" w:lineRule="auto"/>
      <w:ind w:left="880"/>
    </w:pPr>
    <w:rPr>
      <w:rFonts w:ascii="Calibri" w:eastAsia="Times New Roman" w:hAnsi="Calibri" w:cs="Calibri"/>
      <w:sz w:val="18"/>
      <w:szCs w:val="18"/>
      <w:lang w:val="en-GB" w:eastAsia="zh-CN"/>
    </w:rPr>
  </w:style>
  <w:style w:type="paragraph" w:styleId="6">
    <w:name w:val="toc 6"/>
    <w:basedOn w:val="a"/>
    <w:next w:val="a"/>
    <w:rsid w:val="00F538D8"/>
    <w:pPr>
      <w:suppressAutoHyphens/>
      <w:spacing w:after="0" w:line="240" w:lineRule="auto"/>
      <w:ind w:left="1100"/>
    </w:pPr>
    <w:rPr>
      <w:rFonts w:ascii="Calibri" w:eastAsia="Times New Roman" w:hAnsi="Calibri" w:cs="Calibri"/>
      <w:sz w:val="18"/>
      <w:szCs w:val="18"/>
      <w:lang w:val="en-GB" w:eastAsia="zh-CN"/>
    </w:rPr>
  </w:style>
  <w:style w:type="paragraph" w:styleId="7">
    <w:name w:val="toc 7"/>
    <w:basedOn w:val="a"/>
    <w:next w:val="a"/>
    <w:rsid w:val="00F538D8"/>
    <w:pPr>
      <w:suppressAutoHyphens/>
      <w:spacing w:after="0" w:line="240" w:lineRule="auto"/>
      <w:ind w:left="1320"/>
    </w:pPr>
    <w:rPr>
      <w:rFonts w:ascii="Calibri" w:eastAsia="Times New Roman" w:hAnsi="Calibri" w:cs="Calibri"/>
      <w:sz w:val="18"/>
      <w:szCs w:val="18"/>
      <w:lang w:val="en-GB" w:eastAsia="zh-CN"/>
    </w:rPr>
  </w:style>
  <w:style w:type="paragraph" w:styleId="8">
    <w:name w:val="toc 8"/>
    <w:basedOn w:val="a"/>
    <w:next w:val="a"/>
    <w:rsid w:val="00F538D8"/>
    <w:pPr>
      <w:suppressAutoHyphens/>
      <w:spacing w:after="0" w:line="240" w:lineRule="auto"/>
      <w:ind w:left="1540"/>
    </w:pPr>
    <w:rPr>
      <w:rFonts w:ascii="Calibri" w:eastAsia="Times New Roman" w:hAnsi="Calibri" w:cs="Calibri"/>
      <w:sz w:val="18"/>
      <w:szCs w:val="18"/>
      <w:lang w:val="en-GB" w:eastAsia="zh-CN"/>
    </w:rPr>
  </w:style>
  <w:style w:type="paragraph" w:styleId="9">
    <w:name w:val="toc 9"/>
    <w:basedOn w:val="a"/>
    <w:next w:val="a"/>
    <w:rsid w:val="00F538D8"/>
    <w:pPr>
      <w:suppressAutoHyphens/>
      <w:spacing w:after="0" w:line="240" w:lineRule="auto"/>
      <w:ind w:left="1760"/>
    </w:pPr>
    <w:rPr>
      <w:rFonts w:ascii="Calibri" w:eastAsia="Times New Roman" w:hAnsi="Calibri" w:cs="Calibri"/>
      <w:sz w:val="18"/>
      <w:szCs w:val="18"/>
      <w:lang w:val="en-GB" w:eastAsia="zh-CN"/>
    </w:rPr>
  </w:style>
  <w:style w:type="paragraph" w:customStyle="1" w:styleId="Style1">
    <w:name w:val="Style1"/>
    <w:basedOn w:val="DocTitle"/>
    <w:rsid w:val="00F538D8"/>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F538D8"/>
    <w:rPr>
      <w:rFonts w:ascii="Calibri" w:hAnsi="Calibri" w:cs="Calibri"/>
      <w:lang w:val="el-GR"/>
    </w:rPr>
  </w:style>
  <w:style w:type="paragraph" w:styleId="afd">
    <w:name w:val="endnote text"/>
    <w:basedOn w:val="a"/>
    <w:link w:val="Char7"/>
    <w:rsid w:val="00F538D8"/>
    <w:pPr>
      <w:suppressAutoHyphens/>
      <w:spacing w:after="120" w:line="240" w:lineRule="auto"/>
      <w:jc w:val="both"/>
    </w:pPr>
    <w:rPr>
      <w:rFonts w:ascii="Calibri" w:eastAsia="Times New Roman" w:hAnsi="Calibri" w:cs="Calibri"/>
      <w:sz w:val="20"/>
      <w:szCs w:val="20"/>
      <w:lang w:val="en-GB" w:eastAsia="zh-CN"/>
    </w:rPr>
  </w:style>
  <w:style w:type="character" w:customStyle="1" w:styleId="Char7">
    <w:name w:val="Κείμενο σημείωσης τέλους Char"/>
    <w:basedOn w:val="a0"/>
    <w:link w:val="afd"/>
    <w:rsid w:val="00F538D8"/>
    <w:rPr>
      <w:rFonts w:ascii="Calibri" w:eastAsia="Times New Roman" w:hAnsi="Calibri" w:cs="Calibri"/>
      <w:sz w:val="20"/>
      <w:szCs w:val="20"/>
      <w:lang w:val="en-GB" w:eastAsia="zh-CN"/>
    </w:rPr>
  </w:style>
  <w:style w:type="paragraph" w:customStyle="1" w:styleId="Default">
    <w:name w:val="Default"/>
    <w:rsid w:val="00F538D8"/>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e">
    <w:name w:val="Προμορφοποιημένο κείμενο"/>
    <w:basedOn w:val="a"/>
    <w:rsid w:val="00F538D8"/>
    <w:pPr>
      <w:suppressAutoHyphens/>
      <w:spacing w:after="120" w:line="240" w:lineRule="auto"/>
      <w:jc w:val="both"/>
    </w:pPr>
    <w:rPr>
      <w:rFonts w:ascii="Calibri" w:eastAsia="Times New Roman" w:hAnsi="Calibri" w:cs="Calibri"/>
      <w:szCs w:val="24"/>
      <w:lang w:val="en-GB" w:eastAsia="zh-CN"/>
    </w:rPr>
  </w:style>
  <w:style w:type="paragraph" w:styleId="aff">
    <w:name w:val="Body Text Indent"/>
    <w:basedOn w:val="a"/>
    <w:link w:val="Char8"/>
    <w:rsid w:val="00F538D8"/>
    <w:pPr>
      <w:suppressAutoHyphens/>
      <w:spacing w:after="120" w:line="240" w:lineRule="auto"/>
      <w:ind w:firstLine="1134"/>
      <w:jc w:val="both"/>
    </w:pPr>
    <w:rPr>
      <w:rFonts w:ascii="Arial" w:eastAsia="Times New Roman" w:hAnsi="Arial" w:cs="Arial"/>
      <w:szCs w:val="24"/>
      <w:lang w:val="en-GB" w:eastAsia="zh-CN"/>
    </w:rPr>
  </w:style>
  <w:style w:type="character" w:customStyle="1" w:styleId="Char8">
    <w:name w:val="Σώμα κείμενου με εσοχή Char"/>
    <w:basedOn w:val="a0"/>
    <w:link w:val="aff"/>
    <w:rsid w:val="00F538D8"/>
    <w:rPr>
      <w:rFonts w:ascii="Arial" w:eastAsia="Times New Roman" w:hAnsi="Arial" w:cs="Arial"/>
      <w:szCs w:val="24"/>
      <w:lang w:val="en-GB" w:eastAsia="zh-CN"/>
    </w:rPr>
  </w:style>
  <w:style w:type="paragraph" w:customStyle="1" w:styleId="normalwithoutspacing">
    <w:name w:val="normal_without_spacing"/>
    <w:basedOn w:val="a"/>
    <w:rsid w:val="00F538D8"/>
    <w:pPr>
      <w:suppressAutoHyphens/>
      <w:spacing w:after="60" w:line="240" w:lineRule="auto"/>
      <w:jc w:val="both"/>
    </w:pPr>
    <w:rPr>
      <w:rFonts w:ascii="Calibri" w:eastAsia="Times New Roman" w:hAnsi="Calibri" w:cs="Calibri"/>
      <w:szCs w:val="24"/>
      <w:lang w:eastAsia="zh-CN"/>
    </w:rPr>
  </w:style>
  <w:style w:type="paragraph" w:customStyle="1" w:styleId="foothanging">
    <w:name w:val="foot_hanging"/>
    <w:basedOn w:val="afc"/>
    <w:rsid w:val="00F538D8"/>
    <w:pPr>
      <w:ind w:left="426" w:hanging="426"/>
    </w:pPr>
    <w:rPr>
      <w:szCs w:val="18"/>
    </w:rPr>
  </w:style>
  <w:style w:type="paragraph" w:styleId="-HTML">
    <w:name w:val="HTML Preformatted"/>
    <w:basedOn w:val="a"/>
    <w:link w:val="-HTMLChar1"/>
    <w:uiPriority w:val="99"/>
    <w:rsid w:val="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Char1">
    <w:name w:val="Προ-διαμορφωμένο HTML Char1"/>
    <w:basedOn w:val="a0"/>
    <w:link w:val="-HTML"/>
    <w:uiPriority w:val="99"/>
    <w:rsid w:val="00F538D8"/>
    <w:rPr>
      <w:rFonts w:ascii="Courier New" w:eastAsia="Times New Roman" w:hAnsi="Courier New" w:cs="Courier New"/>
      <w:sz w:val="20"/>
      <w:szCs w:val="20"/>
      <w:lang w:eastAsia="zh-CN"/>
    </w:rPr>
  </w:style>
  <w:style w:type="paragraph" w:customStyle="1" w:styleId="LO-normal">
    <w:name w:val="LO-normal"/>
    <w:rsid w:val="00F538D8"/>
    <w:pPr>
      <w:suppressAutoHyphens/>
      <w:spacing w:after="0" w:line="276" w:lineRule="auto"/>
    </w:pPr>
    <w:rPr>
      <w:rFonts w:ascii="Arial" w:eastAsia="Arial" w:hAnsi="Arial" w:cs="Arial"/>
      <w:color w:val="000000"/>
      <w:lang w:eastAsia="zh-CN"/>
    </w:rPr>
  </w:style>
  <w:style w:type="paragraph" w:styleId="35">
    <w:name w:val="Body Text Indent 3"/>
    <w:basedOn w:val="a"/>
    <w:link w:val="3Char0"/>
    <w:rsid w:val="00F538D8"/>
    <w:pPr>
      <w:spacing w:after="120" w:line="312" w:lineRule="auto"/>
      <w:ind w:left="283"/>
      <w:jc w:val="both"/>
    </w:pPr>
    <w:rPr>
      <w:rFonts w:ascii="Calibri" w:eastAsia="Times New Roman" w:hAnsi="Calibri" w:cs="Times New Roman"/>
      <w:sz w:val="16"/>
      <w:szCs w:val="16"/>
      <w:lang w:val="en-GB" w:eastAsia="zh-CN"/>
    </w:rPr>
  </w:style>
  <w:style w:type="character" w:customStyle="1" w:styleId="3Char0">
    <w:name w:val="Σώμα κείμενου με εσοχή 3 Char"/>
    <w:basedOn w:val="a0"/>
    <w:link w:val="35"/>
    <w:rsid w:val="00F538D8"/>
    <w:rPr>
      <w:rFonts w:ascii="Calibri" w:eastAsia="Times New Roman" w:hAnsi="Calibri" w:cs="Times New Roman"/>
      <w:sz w:val="16"/>
      <w:szCs w:val="16"/>
      <w:lang w:val="en-GB" w:eastAsia="zh-CN"/>
    </w:rPr>
  </w:style>
  <w:style w:type="paragraph" w:styleId="aff0">
    <w:name w:val="No Spacing"/>
    <w:qFormat/>
    <w:rsid w:val="00F538D8"/>
    <w:pPr>
      <w:suppressAutoHyphens/>
      <w:spacing w:after="0" w:line="240" w:lineRule="auto"/>
      <w:jc w:val="both"/>
    </w:pPr>
    <w:rPr>
      <w:rFonts w:ascii="Calibri" w:eastAsia="Times New Roman" w:hAnsi="Calibri" w:cs="Calibri"/>
      <w:szCs w:val="24"/>
      <w:lang w:val="en-GB" w:eastAsia="zh-CN"/>
    </w:rPr>
  </w:style>
  <w:style w:type="paragraph" w:customStyle="1" w:styleId="aff1">
    <w:name w:val="Περιεχόμενα πίνακα"/>
    <w:basedOn w:val="a"/>
    <w:rsid w:val="00F538D8"/>
    <w:pPr>
      <w:suppressLineNumbers/>
      <w:suppressAutoHyphens/>
      <w:spacing w:after="120" w:line="240" w:lineRule="auto"/>
      <w:jc w:val="both"/>
    </w:pPr>
    <w:rPr>
      <w:rFonts w:ascii="Calibri" w:eastAsia="Times New Roman" w:hAnsi="Calibri" w:cs="Calibri"/>
      <w:szCs w:val="24"/>
      <w:lang w:val="en-GB" w:eastAsia="zh-CN"/>
    </w:rPr>
  </w:style>
  <w:style w:type="paragraph" w:customStyle="1" w:styleId="aff2">
    <w:name w:val="Επικεφαλίδα πίνακα"/>
    <w:basedOn w:val="aff1"/>
    <w:rsid w:val="00F538D8"/>
    <w:pPr>
      <w:jc w:val="center"/>
    </w:pPr>
    <w:rPr>
      <w:b/>
      <w:bCs/>
    </w:rPr>
  </w:style>
  <w:style w:type="paragraph" w:customStyle="1" w:styleId="footers">
    <w:name w:val="footers"/>
    <w:basedOn w:val="foothanging"/>
    <w:rsid w:val="00F538D8"/>
  </w:style>
  <w:style w:type="paragraph" w:customStyle="1" w:styleId="Standard">
    <w:name w:val="Standard"/>
    <w:rsid w:val="00F538D8"/>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F538D8"/>
    <w:pPr>
      <w:spacing w:after="120"/>
    </w:pPr>
  </w:style>
  <w:style w:type="paragraph" w:customStyle="1" w:styleId="Footnote">
    <w:name w:val="Footnote"/>
    <w:basedOn w:val="Standard"/>
    <w:rsid w:val="00F538D8"/>
    <w:pPr>
      <w:suppressLineNumbers/>
      <w:ind w:left="283" w:hanging="283"/>
    </w:pPr>
    <w:rPr>
      <w:sz w:val="20"/>
      <w:szCs w:val="20"/>
    </w:rPr>
  </w:style>
  <w:style w:type="paragraph" w:styleId="36">
    <w:name w:val="Body Text 3"/>
    <w:basedOn w:val="a"/>
    <w:link w:val="3Char1"/>
    <w:rsid w:val="00F538D8"/>
    <w:pPr>
      <w:suppressAutoHyphens/>
      <w:spacing w:after="120" w:line="240" w:lineRule="auto"/>
      <w:jc w:val="both"/>
    </w:pPr>
    <w:rPr>
      <w:rFonts w:ascii="Calibri" w:eastAsia="Times New Roman" w:hAnsi="Calibri" w:cs="Calibri"/>
      <w:sz w:val="16"/>
      <w:szCs w:val="16"/>
      <w:lang w:val="en-GB" w:eastAsia="zh-CN"/>
    </w:rPr>
  </w:style>
  <w:style w:type="character" w:customStyle="1" w:styleId="3Char1">
    <w:name w:val="Σώμα κείμενου 3 Char"/>
    <w:basedOn w:val="a0"/>
    <w:link w:val="36"/>
    <w:rsid w:val="00F538D8"/>
    <w:rPr>
      <w:rFonts w:ascii="Calibri" w:eastAsia="Times New Roman" w:hAnsi="Calibri" w:cs="Calibri"/>
      <w:sz w:val="16"/>
      <w:szCs w:val="16"/>
      <w:lang w:val="en-GB" w:eastAsia="zh-CN"/>
    </w:rPr>
  </w:style>
  <w:style w:type="paragraph" w:customStyle="1" w:styleId="fooot">
    <w:name w:val="fooot"/>
    <w:basedOn w:val="footers"/>
    <w:rsid w:val="00F538D8"/>
  </w:style>
  <w:style w:type="paragraph" w:customStyle="1" w:styleId="17">
    <w:name w:val="Κείμενο πλαισίου1"/>
    <w:basedOn w:val="a"/>
    <w:rsid w:val="00F538D8"/>
    <w:pPr>
      <w:suppressAutoHyphens/>
      <w:spacing w:after="0" w:line="240" w:lineRule="auto"/>
      <w:jc w:val="both"/>
    </w:pPr>
    <w:rPr>
      <w:rFonts w:ascii="Tahoma" w:eastAsia="Times New Roman" w:hAnsi="Tahoma" w:cs="Tahoma"/>
      <w:sz w:val="16"/>
      <w:szCs w:val="16"/>
      <w:lang w:val="en-GB" w:eastAsia="zh-CN"/>
    </w:rPr>
  </w:style>
  <w:style w:type="paragraph" w:customStyle="1" w:styleId="18">
    <w:name w:val="Κείμενο σχολίου1"/>
    <w:basedOn w:val="a"/>
    <w:rsid w:val="00F538D8"/>
    <w:pPr>
      <w:suppressAutoHyphens/>
      <w:spacing w:after="120" w:line="240" w:lineRule="auto"/>
      <w:jc w:val="both"/>
    </w:pPr>
    <w:rPr>
      <w:rFonts w:ascii="Calibri" w:eastAsia="Times New Roman" w:hAnsi="Calibri" w:cs="Calibri"/>
      <w:sz w:val="20"/>
      <w:szCs w:val="20"/>
      <w:lang w:val="en-GB" w:eastAsia="zh-CN"/>
    </w:rPr>
  </w:style>
  <w:style w:type="paragraph" w:customStyle="1" w:styleId="19">
    <w:name w:val="Θέμα σχολίου1"/>
    <w:basedOn w:val="18"/>
    <w:next w:val="18"/>
    <w:rsid w:val="00F538D8"/>
    <w:rPr>
      <w:b/>
      <w:bCs/>
    </w:rPr>
  </w:style>
  <w:style w:type="paragraph" w:customStyle="1" w:styleId="-HTML1">
    <w:name w:val="Προ-διαμορφωμένο HTML1"/>
    <w:basedOn w:val="a"/>
    <w:rsid w:val="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rPr>
  </w:style>
  <w:style w:type="paragraph" w:customStyle="1" w:styleId="1a">
    <w:name w:val="Αναθεώρηση1"/>
    <w:rsid w:val="00F538D8"/>
    <w:pPr>
      <w:suppressAutoHyphens/>
      <w:spacing w:after="0" w:line="240" w:lineRule="auto"/>
    </w:pPr>
    <w:rPr>
      <w:rFonts w:ascii="Calibri" w:eastAsia="Times New Roman" w:hAnsi="Calibri" w:cs="Calibri"/>
      <w:szCs w:val="24"/>
      <w:lang w:val="en-GB" w:eastAsia="zh-CN"/>
    </w:rPr>
  </w:style>
  <w:style w:type="paragraph" w:styleId="2">
    <w:name w:val="List Bullet 2"/>
    <w:basedOn w:val="a"/>
    <w:rsid w:val="00F538D8"/>
    <w:pPr>
      <w:numPr>
        <w:numId w:val="2"/>
      </w:numPr>
      <w:spacing w:after="0" w:line="360" w:lineRule="auto"/>
      <w:jc w:val="both"/>
    </w:pPr>
    <w:rPr>
      <w:rFonts w:ascii="Trebuchet MS" w:eastAsia="Times New Roman" w:hAnsi="Trebuchet MS" w:cs="Times New Roman"/>
      <w:szCs w:val="20"/>
      <w:lang w:val="en-US" w:eastAsia="zh-CN"/>
    </w:rPr>
  </w:style>
  <w:style w:type="paragraph" w:customStyle="1" w:styleId="100">
    <w:name w:val="Περιεχόμενα 10"/>
    <w:basedOn w:val="af3"/>
    <w:rsid w:val="00F538D8"/>
    <w:pPr>
      <w:tabs>
        <w:tab w:val="right" w:leader="dot" w:pos="7091"/>
      </w:tabs>
      <w:ind w:left="2547"/>
    </w:pPr>
  </w:style>
  <w:style w:type="paragraph" w:customStyle="1" w:styleId="aff3">
    <w:name w:val="Οριζόντια γραμμή"/>
    <w:basedOn w:val="a"/>
    <w:next w:val="af0"/>
    <w:rsid w:val="00F538D8"/>
    <w:pPr>
      <w:suppressLineNumbers/>
      <w:pBdr>
        <w:top w:val="none" w:sz="0" w:space="0" w:color="000000"/>
        <w:left w:val="none" w:sz="0" w:space="0" w:color="000000"/>
        <w:bottom w:val="none" w:sz="0" w:space="0" w:color="000000"/>
        <w:right w:val="none" w:sz="0" w:space="0" w:color="000000"/>
      </w:pBdr>
      <w:suppressAutoHyphens/>
      <w:spacing w:after="283" w:line="240" w:lineRule="auto"/>
      <w:jc w:val="both"/>
    </w:pPr>
    <w:rPr>
      <w:rFonts w:ascii="Calibri" w:eastAsia="Times New Roman" w:hAnsi="Calibri" w:cs="Calibri"/>
      <w:sz w:val="12"/>
      <w:szCs w:val="12"/>
      <w:lang w:val="en-GB" w:eastAsia="zh-CN"/>
    </w:rPr>
  </w:style>
  <w:style w:type="paragraph" w:customStyle="1" w:styleId="para-1">
    <w:name w:val="para-1"/>
    <w:basedOn w:val="a"/>
    <w:rsid w:val="00F538D8"/>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zh-CN"/>
    </w:rPr>
  </w:style>
  <w:style w:type="paragraph" w:customStyle="1" w:styleId="210">
    <w:name w:val="Σώμα κείμενου 21"/>
    <w:basedOn w:val="a"/>
    <w:rsid w:val="00F538D8"/>
    <w:pPr>
      <w:suppressAutoHyphens/>
      <w:overflowPunct w:val="0"/>
      <w:autoSpaceDE w:val="0"/>
      <w:spacing w:after="0" w:line="240" w:lineRule="auto"/>
      <w:jc w:val="both"/>
      <w:textAlignment w:val="baseline"/>
    </w:pPr>
    <w:rPr>
      <w:rFonts w:ascii="Arial" w:eastAsia="Times New Roman" w:hAnsi="Arial" w:cs="Arial"/>
      <w:szCs w:val="20"/>
      <w:lang w:eastAsia="zh-CN"/>
    </w:rPr>
  </w:style>
  <w:style w:type="character" w:customStyle="1" w:styleId="WW-">
    <w:name w:val="WW-Παραπομπή υποσημείωσης"/>
    <w:rsid w:val="00F538D8"/>
    <w:rPr>
      <w:vertAlign w:val="superscript"/>
    </w:rPr>
  </w:style>
  <w:style w:type="paragraph" w:customStyle="1" w:styleId="-HTML2">
    <w:name w:val="Προ-διαμορφωμένο HTML2"/>
    <w:basedOn w:val="a"/>
    <w:rsid w:val="00F53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42">
    <w:name w:val="Παραπομπή υποσημείωσης4"/>
    <w:rsid w:val="00F538D8"/>
    <w:rPr>
      <w:vertAlign w:val="superscript"/>
    </w:rPr>
  </w:style>
  <w:style w:type="paragraph" w:customStyle="1" w:styleId="WW-Caption11111111111111111111">
    <w:name w:val="WW-Caption11111111111111111111"/>
    <w:basedOn w:val="a"/>
    <w:rsid w:val="00F538D8"/>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character" w:customStyle="1" w:styleId="highlight">
    <w:name w:val="highlight"/>
    <w:rsid w:val="00F538D8"/>
  </w:style>
  <w:style w:type="paragraph" w:styleId="Web">
    <w:name w:val="Normal (Web)"/>
    <w:basedOn w:val="a"/>
    <w:uiPriority w:val="99"/>
    <w:semiHidden/>
    <w:unhideWhenUsed/>
    <w:rsid w:val="00F538D8"/>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26">
    <w:name w:val="Σώμα κειμένου (2)_"/>
    <w:link w:val="27"/>
    <w:locked/>
    <w:rsid w:val="00F538D8"/>
    <w:rPr>
      <w:rFonts w:ascii="Calibri" w:eastAsia="Calibri" w:hAnsi="Calibri" w:cs="Calibri"/>
      <w:sz w:val="23"/>
      <w:szCs w:val="23"/>
      <w:shd w:val="clear" w:color="auto" w:fill="FFFFFF"/>
    </w:rPr>
  </w:style>
  <w:style w:type="paragraph" w:customStyle="1" w:styleId="27">
    <w:name w:val="Σώμα κειμένου (2)"/>
    <w:basedOn w:val="a"/>
    <w:link w:val="26"/>
    <w:rsid w:val="00F538D8"/>
    <w:pPr>
      <w:shd w:val="clear" w:color="auto" w:fill="FFFFFF"/>
      <w:spacing w:after="0" w:line="293" w:lineRule="exact"/>
      <w:jc w:val="center"/>
    </w:pPr>
    <w:rPr>
      <w:rFonts w:ascii="Calibri" w:eastAsia="Calibri" w:hAnsi="Calibri" w:cs="Calibri"/>
      <w:sz w:val="23"/>
      <w:szCs w:val="23"/>
    </w:rPr>
  </w:style>
  <w:style w:type="character" w:customStyle="1" w:styleId="130">
    <w:name w:val="Σώμα κειμένου (13)_"/>
    <w:link w:val="131"/>
    <w:locked/>
    <w:rsid w:val="00F538D8"/>
    <w:rPr>
      <w:rFonts w:ascii="Arial" w:eastAsia="Arial" w:hAnsi="Arial" w:cs="Arial"/>
      <w:sz w:val="17"/>
      <w:szCs w:val="17"/>
      <w:shd w:val="clear" w:color="auto" w:fill="FFFFFF"/>
    </w:rPr>
  </w:style>
  <w:style w:type="paragraph" w:customStyle="1" w:styleId="131">
    <w:name w:val="Σώμα κειμένου (13)"/>
    <w:basedOn w:val="a"/>
    <w:link w:val="130"/>
    <w:rsid w:val="00F538D8"/>
    <w:pPr>
      <w:shd w:val="clear" w:color="auto" w:fill="FFFFFF"/>
      <w:spacing w:before="600" w:after="360" w:line="0" w:lineRule="atLeast"/>
      <w:ind w:hanging="300"/>
      <w:jc w:val="both"/>
    </w:pPr>
    <w:rPr>
      <w:rFonts w:ascii="Arial" w:eastAsia="Arial" w:hAnsi="Arial" w:cs="Arial"/>
      <w:sz w:val="17"/>
      <w:szCs w:val="17"/>
    </w:rPr>
  </w:style>
  <w:style w:type="character" w:customStyle="1" w:styleId="1310">
    <w:name w:val="Σώμα κειμένου (13) + 10 στ."/>
    <w:rsid w:val="00F538D8"/>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WW-0">
    <w:name w:val="WW-Χαρακτήρες υποσημείωσης"/>
    <w:rsid w:val="00F538D8"/>
  </w:style>
  <w:style w:type="character" w:styleId="aff4">
    <w:name w:val="Unresolved Mention"/>
    <w:uiPriority w:val="99"/>
    <w:semiHidden/>
    <w:unhideWhenUsed/>
    <w:rsid w:val="00F538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3" Type="http://schemas.openxmlformats.org/officeDocument/2006/relationships/settings" Target="settings.xml"/><Relationship Id="rId7" Type="http://schemas.openxmlformats.org/officeDocument/2006/relationships/hyperlink" Target="http://www.promitheus.gov.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11909</Words>
  <Characters>64311</Characters>
  <Application>Microsoft Office Word</Application>
  <DocSecurity>0</DocSecurity>
  <Lines>535</Lines>
  <Paragraphs>152</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76068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ΜΑΡΙΝΑ ΕΛΕΝΗ ΣΦΥΡΑΚΗ</dc:creator>
  <cp:keywords/>
  <dc:description/>
  <cp:lastModifiedBy>ΜΑΡΙΝΑ ΕΛΕΝΗ ΣΦΥΡΑΚΗ</cp:lastModifiedBy>
  <cp:revision>3</cp:revision>
  <dcterms:created xsi:type="dcterms:W3CDTF">2026-05-19T08:29:00Z</dcterms:created>
  <dcterms:modified xsi:type="dcterms:W3CDTF">2026-05-19T08:36:00Z</dcterms:modified>
</cp:coreProperties>
</file>